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3F9" w:rsidRPr="00903264" w:rsidRDefault="009043F9" w:rsidP="009043F9">
      <w:pPr>
        <w:suppressAutoHyphens w:val="0"/>
        <w:jc w:val="center"/>
        <w:rPr>
          <w:rFonts w:eastAsia="Calibri" w:cs="Times New Roman"/>
          <w:b/>
          <w:lang w:eastAsia="en-US"/>
        </w:rPr>
      </w:pPr>
      <w:r w:rsidRPr="00903264">
        <w:rPr>
          <w:rFonts w:eastAsia="Calibri" w:cs="Times New Roman"/>
          <w:b/>
          <w:lang w:eastAsia="en-US"/>
        </w:rPr>
        <w:t>201</w:t>
      </w:r>
      <w:r w:rsidR="00D77F6E" w:rsidRPr="00903264">
        <w:rPr>
          <w:rFonts w:eastAsia="Calibri" w:cs="Times New Roman"/>
          <w:b/>
          <w:lang w:eastAsia="en-US"/>
        </w:rPr>
        <w:t>6</w:t>
      </w:r>
      <w:r w:rsidRPr="00903264">
        <w:rPr>
          <w:rFonts w:eastAsia="Calibri" w:cs="Times New Roman"/>
          <w:b/>
          <w:lang w:eastAsia="en-US"/>
        </w:rPr>
        <w:t xml:space="preserve">. ÉVI </w:t>
      </w:r>
      <w:proofErr w:type="gramStart"/>
      <w:r w:rsidR="0065551F">
        <w:rPr>
          <w:rFonts w:eastAsia="Calibri" w:cs="Times New Roman"/>
          <w:b/>
          <w:lang w:eastAsia="en-US"/>
        </w:rPr>
        <w:t>A</w:t>
      </w:r>
      <w:proofErr w:type="gramEnd"/>
      <w:r w:rsidR="0065551F">
        <w:rPr>
          <w:rFonts w:eastAsia="Calibri" w:cs="Times New Roman"/>
          <w:b/>
          <w:lang w:eastAsia="en-US"/>
        </w:rPr>
        <w:t xml:space="preserve"> TÁRSASHÁZAK TEHERHORDÓ SZERKEZETEINEK ÉS ÉPÜLETGÉPÉSZETI RENDSZEREINEK RENDELTETÉSÉT GÁTLÓ</w:t>
      </w:r>
      <w:r w:rsidR="002C1D93">
        <w:rPr>
          <w:rFonts w:eastAsia="Calibri" w:cs="Times New Roman"/>
          <w:b/>
          <w:lang w:eastAsia="en-US"/>
        </w:rPr>
        <w:t xml:space="preserve"> JAVÍTÓ</w:t>
      </w:r>
      <w:r w:rsidR="0065551F">
        <w:rPr>
          <w:rFonts w:eastAsia="Calibri" w:cs="Times New Roman"/>
          <w:b/>
          <w:lang w:eastAsia="en-US"/>
        </w:rPr>
        <w:t xml:space="preserve"> MUNKÁINAK</w:t>
      </w:r>
      <w:r w:rsidR="0003377F" w:rsidRPr="00903264">
        <w:rPr>
          <w:rFonts w:eastAsia="Calibri" w:cs="Times New Roman"/>
          <w:b/>
          <w:lang w:eastAsia="en-US"/>
        </w:rPr>
        <w:t xml:space="preserve"> </w:t>
      </w:r>
      <w:r w:rsidRPr="00903264">
        <w:rPr>
          <w:rFonts w:eastAsia="Calibri" w:cs="Times New Roman"/>
          <w:b/>
          <w:lang w:eastAsia="en-US"/>
        </w:rPr>
        <w:t>TÁRSASHÁZ FELÚJÍTÁSI PÁLYÁZAT</w:t>
      </w:r>
      <w:r w:rsidR="00AB1005" w:rsidRPr="00903264">
        <w:rPr>
          <w:rFonts w:eastAsia="Calibri" w:cs="Times New Roman"/>
          <w:b/>
          <w:lang w:eastAsia="en-US"/>
        </w:rPr>
        <w:t xml:space="preserve">I </w:t>
      </w:r>
      <w:r w:rsidR="0051634E" w:rsidRPr="00903264">
        <w:rPr>
          <w:rFonts w:eastAsia="Calibri" w:cs="Times New Roman"/>
          <w:b/>
          <w:lang w:eastAsia="en-US"/>
        </w:rPr>
        <w:t>KIÍRÁS</w:t>
      </w:r>
      <w:r w:rsidR="0065551F">
        <w:rPr>
          <w:rFonts w:eastAsia="Calibri" w:cs="Times New Roman"/>
          <w:b/>
          <w:lang w:eastAsia="en-US"/>
        </w:rPr>
        <w:t>A</w:t>
      </w:r>
    </w:p>
    <w:p w:rsidR="0003377F" w:rsidRPr="00903264" w:rsidRDefault="0003377F" w:rsidP="009043F9">
      <w:pPr>
        <w:suppressAutoHyphens w:val="0"/>
        <w:jc w:val="center"/>
        <w:rPr>
          <w:rFonts w:eastAsia="Calibri" w:cs="Times New Roman"/>
          <w:b/>
          <w:lang w:eastAsia="en-US"/>
        </w:rPr>
      </w:pPr>
    </w:p>
    <w:p w:rsidR="00F77336" w:rsidRPr="00903264" w:rsidRDefault="00F77336">
      <w:pPr>
        <w:pStyle w:val="Szvegtrzs"/>
        <w:rPr>
          <w:rFonts w:cs="Times New Roman"/>
        </w:rPr>
      </w:pPr>
      <w:r w:rsidRPr="00903264">
        <w:rPr>
          <w:rFonts w:cs="Times New Roman"/>
        </w:rPr>
        <w:t>Budapest Főváros VII. Kerület Erzsébetváros Önkormányzata Képviselő-testületének</w:t>
      </w:r>
      <w:r w:rsidR="00F56695" w:rsidRPr="00903264">
        <w:rPr>
          <w:rFonts w:cs="Times New Roman"/>
        </w:rPr>
        <w:t xml:space="preserve"> (továbbiakban: Önkormányzat</w:t>
      </w:r>
      <w:proofErr w:type="gramStart"/>
      <w:r w:rsidR="00F56695" w:rsidRPr="00903264">
        <w:rPr>
          <w:rFonts w:cs="Times New Roman"/>
        </w:rPr>
        <w:t xml:space="preserve">) </w:t>
      </w:r>
      <w:r w:rsidRPr="00903264">
        <w:rPr>
          <w:rFonts w:cs="Times New Roman"/>
        </w:rPr>
        <w:t xml:space="preserve"> Pénzügyi</w:t>
      </w:r>
      <w:proofErr w:type="gramEnd"/>
      <w:r w:rsidRPr="00903264">
        <w:rPr>
          <w:rFonts w:cs="Times New Roman"/>
        </w:rPr>
        <w:t xml:space="preserve"> és Kerületfejlesztési Bizottsága</w:t>
      </w:r>
      <w:r w:rsidR="00972457" w:rsidRPr="00903264">
        <w:rPr>
          <w:rFonts w:cs="Times New Roman"/>
        </w:rPr>
        <w:t xml:space="preserve"> (a </w:t>
      </w:r>
      <w:proofErr w:type="spellStart"/>
      <w:r w:rsidR="00972457" w:rsidRPr="00903264">
        <w:rPr>
          <w:rFonts w:cs="Times New Roman"/>
        </w:rPr>
        <w:t>továbbaikban</w:t>
      </w:r>
      <w:proofErr w:type="spellEnd"/>
      <w:r w:rsidR="00972457" w:rsidRPr="00903264">
        <w:rPr>
          <w:rFonts w:cs="Times New Roman"/>
        </w:rPr>
        <w:t xml:space="preserve"> Bizottság)</w:t>
      </w:r>
      <w:r w:rsidRPr="00903264">
        <w:rPr>
          <w:rFonts w:cs="Times New Roman"/>
        </w:rPr>
        <w:t xml:space="preserve"> pályázatot ír ki</w:t>
      </w:r>
      <w:r w:rsidRPr="00903264">
        <w:rPr>
          <w:rFonts w:cs="Times New Roman"/>
          <w:b/>
          <w:bCs/>
        </w:rPr>
        <w:t xml:space="preserve"> </w:t>
      </w:r>
      <w:r w:rsidRPr="00903264">
        <w:rPr>
          <w:rFonts w:cs="Times New Roman"/>
        </w:rPr>
        <w:t>az Erzsébetváros közigazgatási területén lévő társasháza</w:t>
      </w:r>
      <w:r w:rsidR="00972457" w:rsidRPr="00903264">
        <w:rPr>
          <w:rFonts w:cs="Times New Roman"/>
        </w:rPr>
        <w:t>k</w:t>
      </w:r>
      <w:r w:rsidRPr="00903264">
        <w:rPr>
          <w:rFonts w:cs="Times New Roman"/>
        </w:rPr>
        <w:t xml:space="preserve"> és lakásfenntartó szövetkezeti </w:t>
      </w:r>
      <w:r w:rsidR="00972457" w:rsidRPr="00903264">
        <w:rPr>
          <w:rFonts w:cs="Times New Roman"/>
        </w:rPr>
        <w:t>házak</w:t>
      </w:r>
      <w:r w:rsidRPr="00903264">
        <w:rPr>
          <w:rFonts w:cs="Times New Roman"/>
        </w:rPr>
        <w:t xml:space="preserve"> </w:t>
      </w:r>
      <w:r w:rsidR="00D4025A" w:rsidRPr="00903264">
        <w:rPr>
          <w:rFonts w:cs="Times New Roman"/>
        </w:rPr>
        <w:t>számára</w:t>
      </w:r>
      <w:r w:rsidR="00972457" w:rsidRPr="00903264">
        <w:rPr>
          <w:rFonts w:cs="Times New Roman"/>
        </w:rPr>
        <w:t xml:space="preserve"> </w:t>
      </w:r>
      <w:r w:rsidR="00D4025A" w:rsidRPr="00903264">
        <w:rPr>
          <w:rFonts w:cs="Times New Roman"/>
        </w:rPr>
        <w:t xml:space="preserve"> </w:t>
      </w:r>
      <w:r w:rsidR="0065551F">
        <w:rPr>
          <w:rFonts w:cs="Times New Roman"/>
        </w:rPr>
        <w:t xml:space="preserve">a társasházak többségi tulajdon hányadát érintő </w:t>
      </w:r>
      <w:r w:rsidR="0065551F" w:rsidRPr="008C721F">
        <w:rPr>
          <w:rFonts w:cs="Times New Roman"/>
          <w:b/>
          <w:i/>
        </w:rPr>
        <w:t>teherhordó</w:t>
      </w:r>
      <w:r w:rsidR="0065551F">
        <w:rPr>
          <w:rFonts w:cs="Times New Roman"/>
        </w:rPr>
        <w:t xml:space="preserve"> épületszerkezeteinek, és épületgépészeti rendszereinek </w:t>
      </w:r>
      <w:r w:rsidR="0065551F" w:rsidRPr="008C721F">
        <w:rPr>
          <w:rFonts w:cs="Times New Roman"/>
          <w:b/>
          <w:i/>
        </w:rPr>
        <w:t>rendeltetés</w:t>
      </w:r>
      <w:r w:rsidR="0065551F">
        <w:rPr>
          <w:rFonts w:cs="Times New Roman"/>
          <w:b/>
          <w:i/>
        </w:rPr>
        <w:t>é</w:t>
      </w:r>
      <w:r w:rsidR="0065551F" w:rsidRPr="008C721F">
        <w:rPr>
          <w:rFonts w:cs="Times New Roman"/>
          <w:b/>
          <w:i/>
        </w:rPr>
        <w:t>t gátló</w:t>
      </w:r>
      <w:r w:rsidR="002C1D93">
        <w:rPr>
          <w:rFonts w:cs="Times New Roman"/>
          <w:b/>
          <w:i/>
        </w:rPr>
        <w:t xml:space="preserve"> javító</w:t>
      </w:r>
      <w:r w:rsidR="00E57FBC" w:rsidRPr="00903264">
        <w:rPr>
          <w:rFonts w:cs="Times New Roman"/>
          <w:b/>
        </w:rPr>
        <w:t xml:space="preserve"> </w:t>
      </w:r>
      <w:r w:rsidR="00E57FBC" w:rsidRPr="0065551F">
        <w:rPr>
          <w:rFonts w:cs="Times New Roman"/>
          <w:b/>
          <w:i/>
        </w:rPr>
        <w:t>munkáinak</w:t>
      </w:r>
      <w:r w:rsidR="00E57FBC" w:rsidRPr="0065551F">
        <w:rPr>
          <w:rFonts w:cs="Times New Roman"/>
          <w:i/>
        </w:rPr>
        <w:t xml:space="preserve"> </w:t>
      </w:r>
      <w:r w:rsidR="00E57FBC" w:rsidRPr="00903264">
        <w:rPr>
          <w:rFonts w:cs="Times New Roman"/>
        </w:rPr>
        <w:t>támogatására a</w:t>
      </w:r>
      <w:r w:rsidR="002C5C55" w:rsidRPr="002C5C55">
        <w:rPr>
          <w:b/>
          <w:bCs/>
          <w:color w:val="000000"/>
          <w:lang w:eastAsia="en-US"/>
        </w:rPr>
        <w:t xml:space="preserve"> </w:t>
      </w:r>
      <w:r w:rsidR="002C5C55" w:rsidRPr="002C5C55">
        <w:rPr>
          <w:b/>
          <w:bCs/>
          <w:i/>
          <w:color w:val="000000"/>
          <w:lang w:eastAsia="en-US"/>
        </w:rPr>
        <w:t xml:space="preserve">társasházaknak nyújtható felújítási támogatásról szóló </w:t>
      </w:r>
      <w:r w:rsidR="00E57FBC" w:rsidRPr="002C5C55">
        <w:rPr>
          <w:rFonts w:cs="Times New Roman"/>
          <w:i/>
        </w:rPr>
        <w:t xml:space="preserve"> </w:t>
      </w:r>
      <w:r w:rsidR="0065551F">
        <w:rPr>
          <w:rFonts w:cs="Times New Roman"/>
          <w:b/>
        </w:rPr>
        <w:t>....</w:t>
      </w:r>
      <w:r w:rsidR="00D77F6E" w:rsidRPr="00903264">
        <w:rPr>
          <w:rFonts w:cs="Times New Roman"/>
          <w:b/>
          <w:bCs/>
        </w:rPr>
        <w:t>…</w:t>
      </w:r>
      <w:r w:rsidR="00402940" w:rsidRPr="00903264">
        <w:rPr>
          <w:rFonts w:cs="Times New Roman"/>
          <w:b/>
          <w:bCs/>
        </w:rPr>
        <w:t>/2016.(</w:t>
      </w:r>
      <w:r w:rsidR="0065551F">
        <w:rPr>
          <w:rFonts w:cs="Times New Roman"/>
          <w:b/>
          <w:bCs/>
        </w:rPr>
        <w:t>…….</w:t>
      </w:r>
      <w:r w:rsidR="00402940" w:rsidRPr="00903264">
        <w:rPr>
          <w:rFonts w:cs="Times New Roman"/>
          <w:b/>
          <w:bCs/>
        </w:rPr>
        <w:t>)</w:t>
      </w:r>
      <w:r w:rsidR="00E57FBC" w:rsidRPr="00903264">
        <w:rPr>
          <w:rFonts w:cs="Times New Roman"/>
        </w:rPr>
        <w:t xml:space="preserve"> számú önk</w:t>
      </w:r>
      <w:r w:rsidR="002E7AF1">
        <w:rPr>
          <w:rFonts w:cs="Times New Roman"/>
        </w:rPr>
        <w:t>ormányzati</w:t>
      </w:r>
      <w:r w:rsidR="00E57FBC" w:rsidRPr="00903264">
        <w:rPr>
          <w:rFonts w:cs="Times New Roman"/>
        </w:rPr>
        <w:t xml:space="preserve"> rendelet alapján (továbbiakban: ÖR).</w:t>
      </w:r>
    </w:p>
    <w:p w:rsidR="00F77336" w:rsidRPr="00903264" w:rsidRDefault="00F77336" w:rsidP="00076D75">
      <w:pPr>
        <w:keepNext/>
        <w:spacing w:before="120" w:after="60"/>
        <w:jc w:val="center"/>
        <w:rPr>
          <w:rFonts w:cs="Times New Roman"/>
          <w:b/>
          <w:bCs/>
        </w:rPr>
      </w:pPr>
      <w:r w:rsidRPr="00903264">
        <w:rPr>
          <w:rFonts w:cs="Times New Roman"/>
          <w:b/>
          <w:bCs/>
        </w:rPr>
        <w:t>I.</w:t>
      </w:r>
    </w:p>
    <w:p w:rsidR="00F77336" w:rsidRPr="00903264" w:rsidRDefault="00F77336" w:rsidP="00076D75">
      <w:pPr>
        <w:keepNext/>
        <w:spacing w:after="60"/>
        <w:jc w:val="center"/>
        <w:rPr>
          <w:rFonts w:cs="Times New Roman"/>
          <w:b/>
          <w:bCs/>
        </w:rPr>
      </w:pPr>
      <w:r w:rsidRPr="00903264">
        <w:rPr>
          <w:rFonts w:cs="Times New Roman"/>
          <w:b/>
          <w:bCs/>
        </w:rPr>
        <w:t>Rendelkezésre álló pénzügyi keret</w:t>
      </w:r>
    </w:p>
    <w:p w:rsidR="00017ABB" w:rsidRPr="00903264" w:rsidRDefault="0085473C" w:rsidP="005D0161">
      <w:pPr>
        <w:rPr>
          <w:rFonts w:cs="Times New Roman"/>
          <w:b/>
          <w:bCs/>
        </w:rPr>
      </w:pPr>
      <w:r w:rsidRPr="00903264">
        <w:rPr>
          <w:rFonts w:cs="Times New Roman"/>
          <w:b/>
          <w:bCs/>
        </w:rPr>
        <w:t>A visszatérí</w:t>
      </w:r>
      <w:r w:rsidR="002E7AF1">
        <w:rPr>
          <w:rFonts w:cs="Times New Roman"/>
          <w:b/>
          <w:bCs/>
        </w:rPr>
        <w:t>tendő kamat</w:t>
      </w:r>
      <w:r w:rsidR="00E57FBC" w:rsidRPr="00903264">
        <w:rPr>
          <w:rFonts w:cs="Times New Roman"/>
          <w:b/>
          <w:bCs/>
        </w:rPr>
        <w:t>mentes támogatás folyósítására rendelkezésre álló forrás</w:t>
      </w:r>
      <w:r w:rsidR="00017ABB" w:rsidRPr="00903264">
        <w:rPr>
          <w:rFonts w:cs="Times New Roman"/>
          <w:b/>
          <w:bCs/>
        </w:rPr>
        <w:t xml:space="preserve">: 54 millió Ft. A vissza nem térítendő támogatás folyósítására rendelkezésre álló forrás: 36 millió Ft. </w:t>
      </w:r>
    </w:p>
    <w:p w:rsidR="00F77336" w:rsidRPr="00903264" w:rsidRDefault="00F77336" w:rsidP="00076D75">
      <w:pPr>
        <w:pStyle w:val="Szvegtrzs"/>
        <w:keepNext/>
        <w:spacing w:before="120" w:after="60"/>
        <w:jc w:val="center"/>
        <w:rPr>
          <w:rFonts w:cs="Times New Roman"/>
          <w:b/>
          <w:bCs/>
        </w:rPr>
      </w:pPr>
      <w:r w:rsidRPr="00903264">
        <w:rPr>
          <w:rFonts w:cs="Times New Roman"/>
          <w:b/>
          <w:bCs/>
        </w:rPr>
        <w:t>II.</w:t>
      </w:r>
    </w:p>
    <w:p w:rsidR="00F77336" w:rsidRPr="00903264" w:rsidRDefault="00F77336" w:rsidP="00076D75">
      <w:pPr>
        <w:pStyle w:val="Cmsor1"/>
        <w:spacing w:after="60"/>
        <w:ind w:left="0"/>
        <w:rPr>
          <w:rFonts w:cs="Times New Roman"/>
        </w:rPr>
      </w:pPr>
      <w:r w:rsidRPr="00903264">
        <w:rPr>
          <w:rFonts w:cs="Times New Roman"/>
        </w:rPr>
        <w:t xml:space="preserve">Támogatás mértéke és módja </w:t>
      </w:r>
    </w:p>
    <w:p w:rsidR="00402940" w:rsidRPr="00903264" w:rsidRDefault="00D77F6E" w:rsidP="00402940">
      <w:pPr>
        <w:pStyle w:val="Listaszerbekezds"/>
        <w:keepNext/>
        <w:numPr>
          <w:ilvl w:val="0"/>
          <w:numId w:val="23"/>
        </w:numPr>
        <w:spacing w:before="120" w:after="60"/>
        <w:jc w:val="both"/>
        <w:rPr>
          <w:rFonts w:cs="Times New Roman"/>
        </w:rPr>
      </w:pPr>
      <w:r w:rsidRPr="00903264">
        <w:rPr>
          <w:rFonts w:cs="Times New Roman"/>
          <w:bCs/>
        </w:rPr>
        <w:t>A pályázók kizárólag a</w:t>
      </w:r>
      <w:r w:rsidR="00F56695" w:rsidRPr="00903264">
        <w:rPr>
          <w:rFonts w:cs="Times New Roman"/>
          <w:bCs/>
        </w:rPr>
        <w:t>z</w:t>
      </w:r>
      <w:r w:rsidRPr="00903264">
        <w:rPr>
          <w:rFonts w:cs="Times New Roman"/>
        </w:rPr>
        <w:t xml:space="preserve"> Önkormányzat közigazgatási területén lévő </w:t>
      </w:r>
      <w:r w:rsidR="00402940" w:rsidRPr="00903264">
        <w:rPr>
          <w:rFonts w:cs="Times New Roman"/>
        </w:rPr>
        <w:t>társasházak és lakásfenntartó szövetkezeti házak (továbbiakban: társasházak)</w:t>
      </w:r>
      <w:r w:rsidR="002C5C55">
        <w:rPr>
          <w:rFonts w:cs="Times New Roman"/>
        </w:rPr>
        <w:t xml:space="preserve"> lehetnek</w:t>
      </w:r>
      <w:r w:rsidR="00402940" w:rsidRPr="00903264">
        <w:rPr>
          <w:rFonts w:cs="Times New Roman"/>
        </w:rPr>
        <w:t xml:space="preserve">. </w:t>
      </w:r>
      <w:r w:rsidR="001A6048" w:rsidRPr="00903264">
        <w:rPr>
          <w:rFonts w:cs="Times New Roman"/>
        </w:rPr>
        <w:t>Amennyiben a társasházban gazdasági tevékenységet folytató cég/</w:t>
      </w:r>
      <w:proofErr w:type="spellStart"/>
      <w:r w:rsidR="001A6048" w:rsidRPr="00903264">
        <w:rPr>
          <w:rFonts w:cs="Times New Roman"/>
        </w:rPr>
        <w:t>ek</w:t>
      </w:r>
      <w:proofErr w:type="spellEnd"/>
      <w:r w:rsidR="001A6048" w:rsidRPr="00903264">
        <w:rPr>
          <w:rFonts w:cs="Times New Roman"/>
        </w:rPr>
        <w:t xml:space="preserve"> tulajdonjoggal bír/</w:t>
      </w:r>
      <w:proofErr w:type="spellStart"/>
      <w:r w:rsidR="001A6048" w:rsidRPr="00903264">
        <w:rPr>
          <w:rFonts w:cs="Times New Roman"/>
        </w:rPr>
        <w:t>nak</w:t>
      </w:r>
      <w:proofErr w:type="spellEnd"/>
      <w:r w:rsidR="00FE163A">
        <w:rPr>
          <w:rFonts w:cs="Times New Roman"/>
        </w:rPr>
        <w:t>,</w:t>
      </w:r>
      <w:r w:rsidR="001A6048" w:rsidRPr="00903264">
        <w:rPr>
          <w:rFonts w:cs="Times New Roman"/>
        </w:rPr>
        <w:t xml:space="preserve"> </w:t>
      </w:r>
      <w:proofErr w:type="gramStart"/>
      <w:r w:rsidR="001A6048" w:rsidRPr="00903264">
        <w:rPr>
          <w:rFonts w:cs="Times New Roman"/>
        </w:rPr>
        <w:t xml:space="preserve">úgy </w:t>
      </w:r>
      <w:r w:rsidR="00FE163A">
        <w:rPr>
          <w:rFonts w:cs="Times New Roman"/>
        </w:rPr>
        <w:t xml:space="preserve"> –</w:t>
      </w:r>
      <w:proofErr w:type="gramEnd"/>
      <w:r w:rsidR="001A6048" w:rsidRPr="00903264">
        <w:rPr>
          <w:rFonts w:cs="Times New Roman"/>
        </w:rPr>
        <w:t xml:space="preserve"> </w:t>
      </w:r>
      <w:r w:rsidR="00FE163A" w:rsidRPr="00903264">
        <w:rPr>
          <w:rFonts w:cs="Times New Roman"/>
        </w:rPr>
        <w:t xml:space="preserve">a közös képviselő </w:t>
      </w:r>
      <w:r w:rsidR="00FE163A">
        <w:rPr>
          <w:rFonts w:cs="Times New Roman"/>
        </w:rPr>
        <w:t>nyilatkozata alapján (</w:t>
      </w:r>
      <w:r w:rsidR="00FE163A" w:rsidRPr="00903264">
        <w:rPr>
          <w:rFonts w:cs="Times New Roman"/>
        </w:rPr>
        <w:t>2. számú melléklet</w:t>
      </w:r>
      <w:r w:rsidR="00FE163A">
        <w:rPr>
          <w:rFonts w:cs="Times New Roman"/>
        </w:rPr>
        <w:t>) – a</w:t>
      </w:r>
      <w:r w:rsidR="00FE163A" w:rsidRPr="00903264">
        <w:rPr>
          <w:rFonts w:cs="Times New Roman"/>
        </w:rPr>
        <w:t xml:space="preserve"> </w:t>
      </w:r>
      <w:r w:rsidR="001A6048" w:rsidRPr="00903264">
        <w:rPr>
          <w:rFonts w:cs="Times New Roman"/>
        </w:rPr>
        <w:t xml:space="preserve">megítélt támogatásból a tulajdoni hányadra jutó összeg levonásra kerül. </w:t>
      </w:r>
    </w:p>
    <w:p w:rsidR="00F77336" w:rsidRPr="00903264" w:rsidRDefault="00F77336" w:rsidP="0097500F">
      <w:pPr>
        <w:pStyle w:val="Nincstrkz"/>
        <w:numPr>
          <w:ilvl w:val="0"/>
          <w:numId w:val="23"/>
        </w:numPr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903264">
        <w:rPr>
          <w:rFonts w:ascii="Times New Roman" w:hAnsi="Times New Roman" w:cs="Times New Roman"/>
          <w:sz w:val="24"/>
          <w:szCs w:val="24"/>
        </w:rPr>
        <w:t>Pályázatot benyújtani</w:t>
      </w:r>
      <w:r w:rsidR="00903264" w:rsidRPr="00903264">
        <w:rPr>
          <w:rFonts w:ascii="Times New Roman" w:hAnsi="Times New Roman" w:cs="Times New Roman"/>
          <w:sz w:val="24"/>
          <w:szCs w:val="24"/>
        </w:rPr>
        <w:t xml:space="preserve"> az alábbi dokumentumokkal alátámasztott munkákra lehet</w:t>
      </w:r>
      <w:r w:rsidRPr="00903264">
        <w:rPr>
          <w:rFonts w:ascii="Times New Roman" w:hAnsi="Times New Roman" w:cs="Times New Roman"/>
          <w:sz w:val="24"/>
          <w:szCs w:val="24"/>
        </w:rPr>
        <w:t>:</w:t>
      </w:r>
      <w:r w:rsidR="00B20187" w:rsidRPr="009032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0C63" w:rsidRPr="00903264" w:rsidRDefault="0065551F" w:rsidP="00AE7923">
      <w:pPr>
        <w:pStyle w:val="NormlWeb"/>
        <w:spacing w:before="0" w:after="0"/>
        <w:ind w:left="714"/>
        <w:jc w:val="both"/>
        <w:rPr>
          <w:rFonts w:ascii="Times New Roman" w:cs="Times New Roman"/>
          <w:lang w:val="hu-HU"/>
        </w:rPr>
      </w:pPr>
      <w:r>
        <w:rPr>
          <w:rFonts w:ascii="Times New Roman" w:cs="Times New Roman"/>
          <w:lang w:val="hu-HU"/>
        </w:rPr>
        <w:t xml:space="preserve">A társasházak többségi tulajdon hányadát érintő </w:t>
      </w:r>
      <w:r w:rsidRPr="008C721F">
        <w:rPr>
          <w:rFonts w:ascii="Times New Roman" w:cs="Times New Roman"/>
          <w:b/>
          <w:i/>
          <w:lang w:val="hu-HU"/>
        </w:rPr>
        <w:t>teherhordó</w:t>
      </w:r>
      <w:r>
        <w:rPr>
          <w:rFonts w:ascii="Times New Roman" w:cs="Times New Roman"/>
          <w:lang w:val="hu-HU"/>
        </w:rPr>
        <w:t xml:space="preserve"> épületszerkezeteinek</w:t>
      </w:r>
      <w:r w:rsidR="002C1D93">
        <w:rPr>
          <w:rFonts w:ascii="Times New Roman" w:cs="Times New Roman"/>
          <w:lang w:val="hu-HU"/>
        </w:rPr>
        <w:t xml:space="preserve"> </w:t>
      </w:r>
      <w:r>
        <w:rPr>
          <w:rFonts w:ascii="Times New Roman" w:cs="Times New Roman"/>
          <w:lang w:val="hu-HU"/>
        </w:rPr>
        <w:t xml:space="preserve">és épületgépészeti rendszereinek </w:t>
      </w:r>
      <w:r w:rsidRPr="008C721F">
        <w:rPr>
          <w:rFonts w:ascii="Times New Roman" w:cs="Times New Roman"/>
          <w:b/>
          <w:i/>
          <w:lang w:val="hu-HU"/>
        </w:rPr>
        <w:t>rendeltetés</w:t>
      </w:r>
      <w:r>
        <w:rPr>
          <w:rFonts w:ascii="Times New Roman" w:cs="Times New Roman"/>
          <w:b/>
          <w:i/>
          <w:lang w:val="hu-HU"/>
        </w:rPr>
        <w:t>é</w:t>
      </w:r>
      <w:r w:rsidRPr="008C721F">
        <w:rPr>
          <w:rFonts w:ascii="Times New Roman" w:cs="Times New Roman"/>
          <w:b/>
          <w:i/>
          <w:lang w:val="hu-HU"/>
        </w:rPr>
        <w:t>t gátló</w:t>
      </w:r>
      <w:r>
        <w:rPr>
          <w:rFonts w:ascii="Times New Roman" w:cs="Times New Roman"/>
          <w:bCs/>
          <w:lang w:val="hu-HU"/>
        </w:rPr>
        <w:t>, és a rendeltetését és folyamatos üzemelését veszélyeztető (pl. gázszolgáltatásból kizárás)</w:t>
      </w:r>
      <w:r w:rsidR="002C1D93">
        <w:rPr>
          <w:rFonts w:ascii="Times New Roman" w:cs="Times New Roman"/>
          <w:bCs/>
          <w:lang w:val="hu-HU"/>
        </w:rPr>
        <w:t xml:space="preserve"> javító</w:t>
      </w:r>
      <w:r>
        <w:rPr>
          <w:rFonts w:ascii="Times New Roman" w:cs="Times New Roman"/>
          <w:bCs/>
          <w:lang w:val="hu-HU"/>
        </w:rPr>
        <w:t xml:space="preserve"> munkák (továbbiakban: rendeltetést gátló</w:t>
      </w:r>
      <w:r w:rsidR="002C1D93">
        <w:rPr>
          <w:rFonts w:ascii="Times New Roman" w:cs="Times New Roman"/>
          <w:bCs/>
          <w:lang w:val="hu-HU"/>
        </w:rPr>
        <w:t xml:space="preserve"> javító munkák)</w:t>
      </w:r>
      <w:r w:rsidR="00174A3D" w:rsidRPr="00903264">
        <w:rPr>
          <w:rFonts w:ascii="Times New Roman" w:cs="Times New Roman"/>
          <w:bCs/>
          <w:lang w:val="hu-HU"/>
        </w:rPr>
        <w:t xml:space="preserve">: </w:t>
      </w:r>
    </w:p>
    <w:p w:rsidR="00020C63" w:rsidRPr="00903264" w:rsidRDefault="00055B9F" w:rsidP="00055B9F">
      <w:pPr>
        <w:pStyle w:val="Listaszerbekezds"/>
        <w:numPr>
          <w:ilvl w:val="3"/>
          <w:numId w:val="8"/>
        </w:numPr>
        <w:tabs>
          <w:tab w:val="clear" w:pos="2880"/>
        </w:tabs>
        <w:suppressAutoHyphens w:val="0"/>
        <w:ind w:left="1134" w:hanging="425"/>
        <w:jc w:val="both"/>
        <w:rPr>
          <w:rFonts w:cs="Times New Roman"/>
        </w:rPr>
      </w:pPr>
      <w:r w:rsidRPr="00903264">
        <w:rPr>
          <w:rFonts w:cs="Times New Roman"/>
        </w:rPr>
        <w:t xml:space="preserve">építésügyi hatóság, építésfelügyelet által kiadott hatósági kötelezés vagy egyéb hatósági döntésben foglalt kötelezettség: </w:t>
      </w:r>
      <w:r w:rsidR="00020C63" w:rsidRPr="00903264">
        <w:rPr>
          <w:rFonts w:cs="Times New Roman"/>
        </w:rPr>
        <w:t>életveszélyes műszaki állapot megszüntetését célzó felújítás. (Pl. erkély</w:t>
      </w:r>
      <w:r w:rsidR="0061187A" w:rsidRPr="00903264">
        <w:rPr>
          <w:rFonts w:cs="Times New Roman"/>
        </w:rPr>
        <w:t xml:space="preserve">, </w:t>
      </w:r>
      <w:r w:rsidR="00D80EA2" w:rsidRPr="00903264">
        <w:rPr>
          <w:rFonts w:cs="Times New Roman"/>
        </w:rPr>
        <w:t xml:space="preserve">közterületet veszélyeztető homlokzati elem, </w:t>
      </w:r>
      <w:r w:rsidR="00903264" w:rsidRPr="00903264">
        <w:rPr>
          <w:rFonts w:cs="Times New Roman"/>
        </w:rPr>
        <w:t xml:space="preserve">függőfolyosó, födém, fedélszék, tetőszerkezet, lépcsőkar, </w:t>
      </w:r>
      <w:r w:rsidR="00020C63" w:rsidRPr="00903264">
        <w:rPr>
          <w:rFonts w:cs="Times New Roman"/>
        </w:rPr>
        <w:t>stb.)</w:t>
      </w:r>
    </w:p>
    <w:p w:rsidR="00020C63" w:rsidRPr="00903264" w:rsidRDefault="00174A3D" w:rsidP="00055B9F">
      <w:pPr>
        <w:pStyle w:val="Listaszerbekezds"/>
        <w:suppressAutoHyphens w:val="0"/>
        <w:ind w:left="1134" w:hanging="425"/>
        <w:jc w:val="both"/>
        <w:rPr>
          <w:rFonts w:cs="Times New Roman"/>
        </w:rPr>
      </w:pPr>
      <w:r w:rsidRPr="00903264">
        <w:rPr>
          <w:rFonts w:cs="Times New Roman"/>
        </w:rPr>
        <w:t>2</w:t>
      </w:r>
      <w:r w:rsidR="00020C63" w:rsidRPr="00903264">
        <w:rPr>
          <w:rFonts w:cs="Times New Roman"/>
        </w:rPr>
        <w:t xml:space="preserve">. </w:t>
      </w:r>
      <w:r w:rsidR="007378A4" w:rsidRPr="00903264">
        <w:rPr>
          <w:rFonts w:cs="Times New Roman"/>
        </w:rPr>
        <w:t xml:space="preserve"> </w:t>
      </w:r>
      <w:r w:rsidR="00055B9F" w:rsidRPr="00903264">
        <w:rPr>
          <w:rFonts w:cs="Times New Roman"/>
        </w:rPr>
        <w:tab/>
        <w:t>közmű szolgáltató által kiadott a közművekre vonatkozó szakvélemény vagy a szolgál</w:t>
      </w:r>
      <w:r w:rsidR="00903264" w:rsidRPr="00903264">
        <w:rPr>
          <w:rFonts w:cs="Times New Roman"/>
        </w:rPr>
        <w:t xml:space="preserve">tatás </w:t>
      </w:r>
      <w:r w:rsidR="00055B9F" w:rsidRPr="00903264">
        <w:rPr>
          <w:rFonts w:cs="Times New Roman"/>
        </w:rPr>
        <w:t>leállításáról szóló do</w:t>
      </w:r>
      <w:r w:rsidR="00903264" w:rsidRPr="00903264">
        <w:rPr>
          <w:rFonts w:cs="Times New Roman"/>
        </w:rPr>
        <w:t xml:space="preserve">kumentum alapján a </w:t>
      </w:r>
      <w:proofErr w:type="gramStart"/>
      <w:r w:rsidRPr="00903264">
        <w:rPr>
          <w:rFonts w:cs="Times New Roman"/>
        </w:rPr>
        <w:t>közmű szolgáltatásból</w:t>
      </w:r>
      <w:proofErr w:type="gramEnd"/>
      <w:r w:rsidRPr="00903264">
        <w:rPr>
          <w:rFonts w:cs="Times New Roman"/>
        </w:rPr>
        <w:t xml:space="preserve"> kizárás</w:t>
      </w:r>
      <w:r w:rsidR="00D80EA2" w:rsidRPr="00903264">
        <w:rPr>
          <w:rFonts w:cs="Times New Roman"/>
        </w:rPr>
        <w:t xml:space="preserve"> esetén</w:t>
      </w:r>
      <w:r w:rsidRPr="00903264">
        <w:rPr>
          <w:rFonts w:cs="Times New Roman"/>
        </w:rPr>
        <w:t xml:space="preserve"> </w:t>
      </w:r>
      <w:r w:rsidR="00D80EA2" w:rsidRPr="00903264">
        <w:rPr>
          <w:rFonts w:cs="Times New Roman"/>
        </w:rPr>
        <w:t>vagy</w:t>
      </w:r>
      <w:r w:rsidRPr="00903264">
        <w:rPr>
          <w:rFonts w:cs="Times New Roman"/>
        </w:rPr>
        <w:t xml:space="preserve"> közvetlen életveszélyt megelőző </w:t>
      </w:r>
      <w:r w:rsidR="00020C63" w:rsidRPr="00903264">
        <w:rPr>
          <w:rFonts w:cs="Times New Roman"/>
        </w:rPr>
        <w:t>épületgépészeti felújítások, (</w:t>
      </w:r>
      <w:r w:rsidR="00903264" w:rsidRPr="00903264">
        <w:rPr>
          <w:rFonts w:cs="Times New Roman"/>
        </w:rPr>
        <w:t xml:space="preserve">pl.: </w:t>
      </w:r>
      <w:r w:rsidR="00020C63" w:rsidRPr="00903264">
        <w:rPr>
          <w:rFonts w:cs="Times New Roman"/>
        </w:rPr>
        <w:t>gáz-, villanyvezetékek stb</w:t>
      </w:r>
      <w:r w:rsidR="00D80EA2" w:rsidRPr="00903264">
        <w:rPr>
          <w:rFonts w:cs="Times New Roman"/>
        </w:rPr>
        <w:t>.</w:t>
      </w:r>
      <w:r w:rsidR="00020C63" w:rsidRPr="00903264">
        <w:rPr>
          <w:rFonts w:cs="Times New Roman"/>
        </w:rPr>
        <w:t>)</w:t>
      </w:r>
      <w:r w:rsidR="0061187A" w:rsidRPr="00903264">
        <w:rPr>
          <w:rFonts w:cs="Times New Roman"/>
        </w:rPr>
        <w:t xml:space="preserve"> </w:t>
      </w:r>
    </w:p>
    <w:p w:rsidR="00020C63" w:rsidRDefault="00174A3D" w:rsidP="00055B9F">
      <w:pPr>
        <w:pStyle w:val="Listaszerbekezds"/>
        <w:suppressAutoHyphens w:val="0"/>
        <w:ind w:left="1134" w:hanging="425"/>
        <w:jc w:val="both"/>
        <w:rPr>
          <w:rFonts w:cs="Times New Roman"/>
        </w:rPr>
      </w:pPr>
      <w:r w:rsidRPr="00903264">
        <w:rPr>
          <w:rFonts w:cs="Times New Roman"/>
        </w:rPr>
        <w:t>3</w:t>
      </w:r>
      <w:proofErr w:type="gramStart"/>
      <w:r w:rsidR="00903264">
        <w:rPr>
          <w:rFonts w:cs="Times New Roman"/>
        </w:rPr>
        <w:t xml:space="preserve">.  </w:t>
      </w:r>
      <w:r w:rsidR="00020C63" w:rsidRPr="00903264">
        <w:rPr>
          <w:rFonts w:cs="Times New Roman"/>
        </w:rPr>
        <w:t>kémény</w:t>
      </w:r>
      <w:proofErr w:type="gramEnd"/>
      <w:r w:rsidR="00020C63" w:rsidRPr="00903264">
        <w:rPr>
          <w:rFonts w:cs="Times New Roman"/>
        </w:rPr>
        <w:t xml:space="preserve"> </w:t>
      </w:r>
      <w:r w:rsidR="00903264">
        <w:rPr>
          <w:rFonts w:cs="Times New Roman"/>
        </w:rPr>
        <w:t>ellenőrzésével megbízott szerv által kiadot</w:t>
      </w:r>
      <w:r w:rsidR="00233BE1">
        <w:rPr>
          <w:rFonts w:cs="Times New Roman"/>
        </w:rPr>
        <w:t>t, a kéményekre és azok tartozék</w:t>
      </w:r>
      <w:r w:rsidR="00903264">
        <w:rPr>
          <w:rFonts w:cs="Times New Roman"/>
        </w:rPr>
        <w:t xml:space="preserve">aira vonatkozó szakvélemény vagy a kémény </w:t>
      </w:r>
      <w:proofErr w:type="spellStart"/>
      <w:r w:rsidR="00903264">
        <w:rPr>
          <w:rFonts w:cs="Times New Roman"/>
        </w:rPr>
        <w:t>használaot</w:t>
      </w:r>
      <w:proofErr w:type="spellEnd"/>
      <w:r w:rsidR="00903264">
        <w:rPr>
          <w:rFonts w:cs="Times New Roman"/>
        </w:rPr>
        <w:t xml:space="preserve"> kívül helyezéséről szóló dokumentummal alátámasztott kémény </w:t>
      </w:r>
      <w:r w:rsidR="00D80EA2" w:rsidRPr="00903264">
        <w:rPr>
          <w:rFonts w:cs="Times New Roman"/>
        </w:rPr>
        <w:t xml:space="preserve">és kéményseprőjárda </w:t>
      </w:r>
      <w:r w:rsidR="00CF25D3">
        <w:rPr>
          <w:rFonts w:cs="Times New Roman"/>
        </w:rPr>
        <w:t xml:space="preserve">felújítása </w:t>
      </w:r>
      <w:r w:rsidR="00020C63" w:rsidRPr="00903264">
        <w:rPr>
          <w:rFonts w:cs="Times New Roman"/>
        </w:rPr>
        <w:t xml:space="preserve">(kémény zárófödém feletti része </w:t>
      </w:r>
      <w:r w:rsidR="00D80EA2" w:rsidRPr="00903264">
        <w:rPr>
          <w:rFonts w:cs="Times New Roman"/>
        </w:rPr>
        <w:t>kivéve kéménybélelés</w:t>
      </w:r>
      <w:r w:rsidR="00020C63" w:rsidRPr="00903264">
        <w:rPr>
          <w:rFonts w:cs="Times New Roman"/>
        </w:rPr>
        <w:t>)</w:t>
      </w:r>
      <w:r w:rsidR="00CF25D3">
        <w:rPr>
          <w:rFonts w:cs="Times New Roman"/>
        </w:rPr>
        <w:t xml:space="preserve">. </w:t>
      </w:r>
    </w:p>
    <w:p w:rsidR="00CF25D3" w:rsidRDefault="00CF25D3" w:rsidP="00055B9F">
      <w:pPr>
        <w:pStyle w:val="Listaszerbekezds"/>
        <w:suppressAutoHyphens w:val="0"/>
        <w:ind w:left="1134" w:hanging="425"/>
        <w:jc w:val="both"/>
        <w:rPr>
          <w:rFonts w:cs="Times New Roman"/>
        </w:rPr>
      </w:pPr>
      <w:r>
        <w:rPr>
          <w:rFonts w:cs="Times New Roman"/>
        </w:rPr>
        <w:t>4.</w:t>
      </w:r>
      <w:r>
        <w:rPr>
          <w:rFonts w:cs="Times New Roman"/>
        </w:rPr>
        <w:tab/>
        <w:t>ágazati kamarák által szakértőként bejegyzett jogosultsággal rendelkező szakember által készített szakvéleménnyel alátámasztott munkák (tartószerkezeti, faanyagvédelmi szakvélemények stb.)</w:t>
      </w:r>
    </w:p>
    <w:p w:rsidR="00020C63" w:rsidRPr="00903264" w:rsidRDefault="00626AD9" w:rsidP="00626AD9">
      <w:pPr>
        <w:pStyle w:val="NormlWeb"/>
        <w:tabs>
          <w:tab w:val="left" w:pos="851"/>
        </w:tabs>
        <w:spacing w:before="0" w:after="0"/>
        <w:ind w:left="851" w:hanging="425"/>
        <w:jc w:val="both"/>
        <w:rPr>
          <w:rFonts w:ascii="Times New Roman" w:cs="Times New Roman"/>
          <w:lang w:val="hu-HU"/>
        </w:rPr>
      </w:pPr>
      <w:r>
        <w:rPr>
          <w:rFonts w:ascii="Times New Roman" w:cs="Times New Roman"/>
          <w:lang w:val="hu-HU"/>
        </w:rPr>
        <w:t>3.)</w:t>
      </w:r>
      <w:r>
        <w:rPr>
          <w:rFonts w:ascii="Times New Roman" w:cs="Times New Roman"/>
          <w:lang w:val="hu-HU"/>
        </w:rPr>
        <w:tab/>
      </w:r>
      <w:r w:rsidR="00DF0B90" w:rsidRPr="00626AD9">
        <w:rPr>
          <w:rFonts w:ascii="Times New Roman" w:cs="Times New Roman"/>
          <w:lang w:val="hu-HU"/>
        </w:rPr>
        <w:t>A pályázott munkát alátáma</w:t>
      </w:r>
      <w:r>
        <w:rPr>
          <w:rFonts w:ascii="Times New Roman" w:cs="Times New Roman"/>
          <w:lang w:val="hu-HU"/>
        </w:rPr>
        <w:t>s</w:t>
      </w:r>
      <w:r w:rsidR="00DF0B90" w:rsidRPr="00626AD9">
        <w:rPr>
          <w:rFonts w:ascii="Times New Roman" w:cs="Times New Roman"/>
          <w:lang w:val="hu-HU"/>
        </w:rPr>
        <w:t>ztó szakvélemény kibocsátójának a munkák</w:t>
      </w:r>
      <w:r>
        <w:rPr>
          <w:rFonts w:ascii="Times New Roman" w:cs="Times New Roman"/>
          <w:lang w:val="hu-HU"/>
        </w:rPr>
        <w:t xml:space="preserve"> elvégzését követően, azok </w:t>
      </w:r>
      <w:r w:rsidR="00DF0B90" w:rsidRPr="00626AD9">
        <w:rPr>
          <w:rFonts w:ascii="Times New Roman" w:cs="Times New Roman"/>
          <w:lang w:val="hu-HU"/>
        </w:rPr>
        <w:t>szakszerű</w:t>
      </w:r>
      <w:r>
        <w:rPr>
          <w:rFonts w:ascii="Times New Roman" w:cs="Times New Roman"/>
          <w:lang w:val="hu-HU"/>
        </w:rPr>
        <w:t>ségét</w:t>
      </w:r>
      <w:r w:rsidR="00DF0B90" w:rsidRPr="00626AD9">
        <w:rPr>
          <w:rFonts w:ascii="Times New Roman" w:cs="Times New Roman"/>
          <w:lang w:val="hu-HU"/>
        </w:rPr>
        <w:t xml:space="preserve"> igazolnia kell</w:t>
      </w:r>
      <w:r>
        <w:rPr>
          <w:rFonts w:ascii="Times New Roman" w:cs="Times New Roman"/>
          <w:lang w:val="hu-HU"/>
        </w:rPr>
        <w:t xml:space="preserve">. </w:t>
      </w:r>
    </w:p>
    <w:p w:rsidR="00F77336" w:rsidRPr="00903264" w:rsidRDefault="00626AD9" w:rsidP="0097500F">
      <w:pPr>
        <w:pStyle w:val="NormlWeb"/>
        <w:spacing w:before="0" w:after="0"/>
        <w:ind w:left="851" w:hanging="425"/>
        <w:jc w:val="both"/>
        <w:rPr>
          <w:rFonts w:ascii="Times New Roman" w:cs="Times New Roman"/>
          <w:lang w:val="hu-HU"/>
        </w:rPr>
      </w:pPr>
      <w:r>
        <w:rPr>
          <w:rFonts w:ascii="Times New Roman" w:cs="Times New Roman"/>
          <w:lang w:val="hu-HU"/>
        </w:rPr>
        <w:t>4</w:t>
      </w:r>
      <w:r w:rsidR="0097500F" w:rsidRPr="00903264">
        <w:rPr>
          <w:rFonts w:ascii="Times New Roman" w:cs="Times New Roman"/>
          <w:lang w:val="hu-HU"/>
        </w:rPr>
        <w:t xml:space="preserve">.) </w:t>
      </w:r>
      <w:r w:rsidR="00F77336" w:rsidRPr="00903264">
        <w:rPr>
          <w:rFonts w:ascii="Times New Roman" w:cs="Times New Roman"/>
          <w:lang w:val="hu-HU"/>
        </w:rPr>
        <w:t>Műszakilag elkülöníthető, még meg nem kezdett munkákkal lehet pályázni</w:t>
      </w:r>
      <w:r w:rsidR="00F81984" w:rsidRPr="00903264">
        <w:rPr>
          <w:rFonts w:ascii="Times New Roman" w:cs="Times New Roman"/>
          <w:lang w:val="hu-HU"/>
        </w:rPr>
        <w:t xml:space="preserve">, </w:t>
      </w:r>
      <w:r w:rsidR="006D33AA">
        <w:rPr>
          <w:rFonts w:ascii="Times New Roman" w:cs="Times New Roman"/>
          <w:lang w:val="hu-HU"/>
        </w:rPr>
        <w:t>kivétel: gázszol</w:t>
      </w:r>
      <w:r w:rsidR="00F81984" w:rsidRPr="00634C33">
        <w:rPr>
          <w:rFonts w:ascii="Times New Roman" w:cs="Times New Roman"/>
          <w:lang w:val="hu-HU"/>
        </w:rPr>
        <w:t>gáltatásból való kizárás</w:t>
      </w:r>
      <w:r w:rsidR="00634C33">
        <w:rPr>
          <w:rFonts w:ascii="Times New Roman" w:cs="Times New Roman"/>
          <w:lang w:val="hu-HU"/>
        </w:rPr>
        <w:t>t</w:t>
      </w:r>
      <w:r w:rsidR="00F81984" w:rsidRPr="00634C33">
        <w:rPr>
          <w:rFonts w:ascii="Times New Roman" w:cs="Times New Roman"/>
          <w:lang w:val="hu-HU"/>
        </w:rPr>
        <w:t>, ideiglenes</w:t>
      </w:r>
      <w:r w:rsidR="002C1D93">
        <w:rPr>
          <w:rFonts w:ascii="Times New Roman" w:cs="Times New Roman"/>
          <w:lang w:val="hu-HU"/>
        </w:rPr>
        <w:t xml:space="preserve"> segédszerkezetek elhelyezését teherhordó szerkezet megtámasztására.</w:t>
      </w:r>
      <w:r w:rsidR="00634C33">
        <w:rPr>
          <w:rFonts w:ascii="Times New Roman" w:cs="Times New Roman"/>
          <w:lang w:val="hu-HU"/>
        </w:rPr>
        <w:t xml:space="preserve"> </w:t>
      </w:r>
      <w:r w:rsidR="00CF25D3">
        <w:rPr>
          <w:rFonts w:ascii="Times New Roman" w:cs="Times New Roman"/>
          <w:lang w:val="hu-HU"/>
        </w:rPr>
        <w:t>Kémények és kéményseprőjárdák egymással összefüggő munkáit egy pályáz</w:t>
      </w:r>
      <w:r w:rsidR="00634C33">
        <w:rPr>
          <w:rFonts w:ascii="Times New Roman" w:cs="Times New Roman"/>
          <w:lang w:val="hu-HU"/>
        </w:rPr>
        <w:t>ati anyagban</w:t>
      </w:r>
      <w:r w:rsidR="00CF25D3">
        <w:rPr>
          <w:rFonts w:ascii="Times New Roman" w:cs="Times New Roman"/>
          <w:lang w:val="hu-HU"/>
        </w:rPr>
        <w:t xml:space="preserve"> is be lehet nyújtani.</w:t>
      </w:r>
      <w:r w:rsidR="00125F9B">
        <w:rPr>
          <w:rFonts w:ascii="Times New Roman" w:cs="Times New Roman"/>
          <w:lang w:val="hu-HU"/>
        </w:rPr>
        <w:t xml:space="preserve"> </w:t>
      </w:r>
      <w:r w:rsidR="00F77336" w:rsidRPr="00903264">
        <w:rPr>
          <w:rFonts w:ascii="Times New Roman" w:cs="Times New Roman"/>
          <w:lang w:val="hu-HU"/>
        </w:rPr>
        <w:t>Egy társasház több felújítási munkára is pályázhat, munkánként önálló pályázati anyag</w:t>
      </w:r>
      <w:r w:rsidR="00CF25D3">
        <w:rPr>
          <w:rFonts w:ascii="Times New Roman" w:cs="Times New Roman"/>
          <w:lang w:val="hu-HU"/>
        </w:rPr>
        <w:t>ot külön-külön kell benyújtani.</w:t>
      </w:r>
    </w:p>
    <w:p w:rsidR="00741811" w:rsidRPr="00903264" w:rsidRDefault="00626AD9" w:rsidP="0097500F">
      <w:pPr>
        <w:ind w:left="851" w:hanging="425"/>
        <w:jc w:val="both"/>
        <w:outlineLvl w:val="0"/>
        <w:rPr>
          <w:rFonts w:cs="Times New Roman"/>
          <w:color w:val="000000"/>
          <w:lang w:eastAsia="en-US"/>
        </w:rPr>
      </w:pPr>
      <w:r>
        <w:rPr>
          <w:rFonts w:cs="Times New Roman"/>
        </w:rPr>
        <w:lastRenderedPageBreak/>
        <w:t>5</w:t>
      </w:r>
      <w:r w:rsidR="0097500F" w:rsidRPr="007E65F9">
        <w:rPr>
          <w:rFonts w:cs="Times New Roman"/>
        </w:rPr>
        <w:t>.)</w:t>
      </w:r>
      <w:r w:rsidR="0097500F" w:rsidRPr="00903264">
        <w:rPr>
          <w:rFonts w:cs="Times New Roman"/>
          <w:b/>
        </w:rPr>
        <w:t xml:space="preserve"> </w:t>
      </w:r>
      <w:r w:rsidR="00D77F6E" w:rsidRPr="007E65F9">
        <w:rPr>
          <w:rFonts w:cs="Times New Roman"/>
          <w:b/>
        </w:rPr>
        <w:t>Egy társasházra eső</w:t>
      </w:r>
      <w:r w:rsidR="00F77336" w:rsidRPr="007E65F9">
        <w:rPr>
          <w:rFonts w:cs="Times New Roman"/>
          <w:b/>
        </w:rPr>
        <w:t xml:space="preserve"> </w:t>
      </w:r>
      <w:r w:rsidR="00017ABB" w:rsidRPr="007E65F9">
        <w:rPr>
          <w:rFonts w:cs="Times New Roman"/>
          <w:b/>
        </w:rPr>
        <w:t>összes</w:t>
      </w:r>
      <w:r w:rsidR="00017ABB" w:rsidRPr="00903264">
        <w:rPr>
          <w:rFonts w:cs="Times New Roman"/>
          <w:b/>
        </w:rPr>
        <w:t xml:space="preserve"> </w:t>
      </w:r>
      <w:r w:rsidR="00F77336" w:rsidRPr="00903264">
        <w:rPr>
          <w:rFonts w:cs="Times New Roman"/>
          <w:b/>
        </w:rPr>
        <w:t>támogatás</w:t>
      </w:r>
      <w:r w:rsidR="00D77F6E" w:rsidRPr="00903264">
        <w:rPr>
          <w:rFonts w:cs="Times New Roman"/>
          <w:b/>
        </w:rPr>
        <w:t xml:space="preserve"> mértéke legfeljebb</w:t>
      </w:r>
      <w:r w:rsidR="00F77336" w:rsidRPr="00903264">
        <w:rPr>
          <w:rFonts w:cs="Times New Roman"/>
        </w:rPr>
        <w:t xml:space="preserve"> </w:t>
      </w:r>
      <w:r w:rsidR="007E65F9">
        <w:rPr>
          <w:rFonts w:cs="Times New Roman"/>
        </w:rPr>
        <w:t>a</w:t>
      </w:r>
      <w:r w:rsidR="00F77336" w:rsidRPr="00903264">
        <w:rPr>
          <w:rFonts w:cs="Times New Roman"/>
        </w:rPr>
        <w:t xml:space="preserve"> társasház által elfogadott felújításra vonatkozó költségvetés </w:t>
      </w:r>
      <w:r w:rsidR="00BE7753" w:rsidRPr="00903264">
        <w:rPr>
          <w:rFonts w:cs="Times New Roman"/>
        </w:rPr>
        <w:t xml:space="preserve">legfeljebb </w:t>
      </w:r>
      <w:r w:rsidR="00017ABB" w:rsidRPr="00903264">
        <w:rPr>
          <w:rFonts w:cs="Times New Roman"/>
        </w:rPr>
        <w:t>7</w:t>
      </w:r>
      <w:r w:rsidR="00F77336" w:rsidRPr="00903264">
        <w:rPr>
          <w:rFonts w:cs="Times New Roman"/>
          <w:b/>
          <w:bCs/>
        </w:rPr>
        <w:t>0%-</w:t>
      </w:r>
      <w:proofErr w:type="gramStart"/>
      <w:r w:rsidR="00F77336" w:rsidRPr="00903264">
        <w:rPr>
          <w:rFonts w:cs="Times New Roman"/>
          <w:b/>
          <w:bCs/>
        </w:rPr>
        <w:t>a</w:t>
      </w:r>
      <w:r w:rsidR="007E65F9">
        <w:rPr>
          <w:rFonts w:cs="Times New Roman"/>
        </w:rPr>
        <w:t>.</w:t>
      </w:r>
      <w:proofErr w:type="gramEnd"/>
    </w:p>
    <w:p w:rsidR="009900B5" w:rsidRPr="00903264" w:rsidRDefault="009900B5" w:rsidP="0097500F">
      <w:pPr>
        <w:pStyle w:val="NormlWeb"/>
        <w:spacing w:before="0" w:after="0"/>
        <w:ind w:left="851"/>
        <w:jc w:val="both"/>
        <w:rPr>
          <w:rFonts w:ascii="Times New Roman" w:cs="Times New Roman"/>
          <w:b/>
          <w:bCs/>
        </w:rPr>
      </w:pPr>
      <w:r w:rsidRPr="00903264">
        <w:rPr>
          <w:rFonts w:ascii="Times New Roman" w:cs="Times New Roman"/>
          <w:lang w:val="hu-HU"/>
        </w:rPr>
        <w:t>A</w:t>
      </w:r>
      <w:r w:rsidRPr="00903264">
        <w:rPr>
          <w:rFonts w:ascii="Times New Roman" w:cs="Times New Roman"/>
          <w:b/>
          <w:bCs/>
        </w:rPr>
        <w:t xml:space="preserve"> </w:t>
      </w:r>
      <w:proofErr w:type="spellStart"/>
      <w:r w:rsidRPr="00903264">
        <w:rPr>
          <w:rFonts w:ascii="Times New Roman" w:cs="Times New Roman"/>
          <w:b/>
          <w:bCs/>
        </w:rPr>
        <w:t>visszatérítendő</w:t>
      </w:r>
      <w:proofErr w:type="spellEnd"/>
      <w:r w:rsidRPr="00903264">
        <w:rPr>
          <w:rFonts w:ascii="Times New Roman" w:cs="Times New Roman"/>
          <w:b/>
          <w:bCs/>
        </w:rPr>
        <w:t xml:space="preserve"> </w:t>
      </w:r>
      <w:proofErr w:type="spellStart"/>
      <w:r w:rsidR="002E7AF1">
        <w:rPr>
          <w:rFonts w:ascii="Times New Roman" w:cs="Times New Roman"/>
          <w:b/>
          <w:bCs/>
        </w:rPr>
        <w:t>kamat</w:t>
      </w:r>
      <w:r w:rsidRPr="007E65F9">
        <w:rPr>
          <w:rFonts w:ascii="Times New Roman" w:cs="Times New Roman"/>
          <w:b/>
          <w:bCs/>
        </w:rPr>
        <w:t>mentes</w:t>
      </w:r>
      <w:proofErr w:type="spellEnd"/>
      <w:r w:rsidRPr="007E65F9">
        <w:rPr>
          <w:rFonts w:ascii="Times New Roman" w:cs="Times New Roman"/>
          <w:b/>
          <w:bCs/>
        </w:rPr>
        <w:t xml:space="preserve"> </w:t>
      </w:r>
      <w:proofErr w:type="spellStart"/>
      <w:r w:rsidRPr="007E65F9">
        <w:rPr>
          <w:rFonts w:ascii="Times New Roman" w:cs="Times New Roman"/>
          <w:b/>
          <w:bCs/>
        </w:rPr>
        <w:t>támogatás</w:t>
      </w:r>
      <w:proofErr w:type="spellEnd"/>
      <w:r w:rsidRPr="007E65F9">
        <w:rPr>
          <w:rFonts w:ascii="Times New Roman" w:cs="Times New Roman"/>
          <w:b/>
          <w:bCs/>
        </w:rPr>
        <w:t xml:space="preserve"> </w:t>
      </w:r>
      <w:proofErr w:type="spellStart"/>
      <w:r w:rsidR="001046E0" w:rsidRPr="007E65F9">
        <w:rPr>
          <w:rFonts w:ascii="Times New Roman" w:cs="Times New Roman"/>
          <w:b/>
          <w:bCs/>
        </w:rPr>
        <w:t>legfeljebb</w:t>
      </w:r>
      <w:proofErr w:type="spellEnd"/>
      <w:r w:rsidR="001046E0" w:rsidRPr="007E65F9">
        <w:rPr>
          <w:rFonts w:ascii="Times New Roman" w:cs="Times New Roman"/>
          <w:b/>
          <w:bCs/>
        </w:rPr>
        <w:t xml:space="preserve"> </w:t>
      </w:r>
      <w:proofErr w:type="spellStart"/>
      <w:r w:rsidRPr="007E65F9">
        <w:rPr>
          <w:rFonts w:ascii="Times New Roman" w:cs="Times New Roman"/>
          <w:b/>
          <w:bCs/>
        </w:rPr>
        <w:t>az</w:t>
      </w:r>
      <w:proofErr w:type="spellEnd"/>
      <w:r w:rsidRPr="007E65F9">
        <w:rPr>
          <w:rFonts w:ascii="Times New Roman" w:cs="Times New Roman"/>
          <w:b/>
          <w:bCs/>
        </w:rPr>
        <w:t xml:space="preserve"> </w:t>
      </w:r>
      <w:proofErr w:type="spellStart"/>
      <w:r w:rsidRPr="007E65F9">
        <w:rPr>
          <w:rFonts w:ascii="Times New Roman" w:cs="Times New Roman"/>
          <w:b/>
          <w:bCs/>
        </w:rPr>
        <w:t>összes</w:t>
      </w:r>
      <w:proofErr w:type="spellEnd"/>
      <w:r w:rsidRPr="007E65F9">
        <w:rPr>
          <w:rFonts w:ascii="Times New Roman" w:cs="Times New Roman"/>
          <w:b/>
          <w:bCs/>
        </w:rPr>
        <w:t xml:space="preserve"> </w:t>
      </w:r>
      <w:proofErr w:type="spellStart"/>
      <w:r w:rsidRPr="007E65F9">
        <w:rPr>
          <w:rFonts w:ascii="Times New Roman" w:cs="Times New Roman"/>
          <w:b/>
          <w:bCs/>
        </w:rPr>
        <w:t>támogatás</w:t>
      </w:r>
      <w:proofErr w:type="spellEnd"/>
      <w:r w:rsidRPr="007E65F9">
        <w:rPr>
          <w:rFonts w:ascii="Times New Roman" w:cs="Times New Roman"/>
          <w:b/>
          <w:bCs/>
        </w:rPr>
        <w:t xml:space="preserve"> 60 %-a</w:t>
      </w:r>
      <w:r w:rsidR="001046E0" w:rsidRPr="007E65F9">
        <w:rPr>
          <w:rFonts w:ascii="Times New Roman" w:cs="Times New Roman"/>
          <w:b/>
          <w:bCs/>
        </w:rPr>
        <w:t xml:space="preserve"> </w:t>
      </w:r>
      <w:proofErr w:type="spellStart"/>
      <w:r w:rsidR="001046E0" w:rsidRPr="007E65F9">
        <w:rPr>
          <w:rFonts w:ascii="Times New Roman" w:cs="Times New Roman"/>
          <w:b/>
          <w:bCs/>
        </w:rPr>
        <w:t>lehet</w:t>
      </w:r>
      <w:proofErr w:type="spellEnd"/>
      <w:r w:rsidRPr="007E65F9">
        <w:rPr>
          <w:rFonts w:ascii="Times New Roman" w:cs="Times New Roman"/>
          <w:b/>
          <w:bCs/>
        </w:rPr>
        <w:t>, a</w:t>
      </w:r>
      <w:r w:rsidRPr="00903264">
        <w:rPr>
          <w:rFonts w:ascii="Times New Roman" w:cs="Times New Roman"/>
          <w:b/>
          <w:bCs/>
        </w:rPr>
        <w:t xml:space="preserve"> </w:t>
      </w:r>
      <w:proofErr w:type="spellStart"/>
      <w:r w:rsidRPr="00903264">
        <w:rPr>
          <w:rFonts w:ascii="Times New Roman" w:cs="Times New Roman"/>
          <w:b/>
          <w:bCs/>
        </w:rPr>
        <w:t>vissza</w:t>
      </w:r>
      <w:proofErr w:type="spellEnd"/>
      <w:r w:rsidRPr="00903264">
        <w:rPr>
          <w:rFonts w:ascii="Times New Roman" w:cs="Times New Roman"/>
          <w:b/>
          <w:bCs/>
        </w:rPr>
        <w:t xml:space="preserve"> </w:t>
      </w:r>
      <w:proofErr w:type="spellStart"/>
      <w:r w:rsidRPr="00903264">
        <w:rPr>
          <w:rFonts w:ascii="Times New Roman" w:cs="Times New Roman"/>
          <w:b/>
          <w:bCs/>
        </w:rPr>
        <w:t>nem</w:t>
      </w:r>
      <w:proofErr w:type="spellEnd"/>
      <w:r w:rsidRPr="00903264">
        <w:rPr>
          <w:rFonts w:ascii="Times New Roman" w:cs="Times New Roman"/>
          <w:b/>
          <w:bCs/>
        </w:rPr>
        <w:t xml:space="preserve"> </w:t>
      </w:r>
      <w:proofErr w:type="spellStart"/>
      <w:r w:rsidRPr="00903264">
        <w:rPr>
          <w:rFonts w:ascii="Times New Roman" w:cs="Times New Roman"/>
          <w:b/>
          <w:bCs/>
        </w:rPr>
        <w:t>térítendő</w:t>
      </w:r>
      <w:proofErr w:type="spellEnd"/>
      <w:r w:rsidRPr="00903264">
        <w:rPr>
          <w:rFonts w:ascii="Times New Roman" w:cs="Times New Roman"/>
          <w:b/>
          <w:bCs/>
        </w:rPr>
        <w:t xml:space="preserve"> </w:t>
      </w:r>
      <w:proofErr w:type="spellStart"/>
      <w:r w:rsidRPr="00903264">
        <w:rPr>
          <w:rFonts w:ascii="Times New Roman" w:cs="Times New Roman"/>
          <w:b/>
          <w:bCs/>
        </w:rPr>
        <w:t>támogatás</w:t>
      </w:r>
      <w:proofErr w:type="spellEnd"/>
      <w:r w:rsidRPr="00903264">
        <w:rPr>
          <w:rFonts w:ascii="Times New Roman" w:cs="Times New Roman"/>
          <w:b/>
          <w:bCs/>
        </w:rPr>
        <w:t xml:space="preserve"> </w:t>
      </w:r>
      <w:proofErr w:type="spellStart"/>
      <w:r w:rsidR="001046E0" w:rsidRPr="00903264">
        <w:rPr>
          <w:rFonts w:ascii="Times New Roman" w:cs="Times New Roman"/>
          <w:b/>
          <w:bCs/>
        </w:rPr>
        <w:t>legfeljebb</w:t>
      </w:r>
      <w:proofErr w:type="spellEnd"/>
      <w:r w:rsidR="001046E0" w:rsidRPr="00903264">
        <w:rPr>
          <w:rFonts w:ascii="Times New Roman" w:cs="Times New Roman"/>
          <w:b/>
          <w:bCs/>
        </w:rPr>
        <w:t xml:space="preserve"> </w:t>
      </w:r>
      <w:proofErr w:type="spellStart"/>
      <w:r w:rsidRPr="00903264">
        <w:rPr>
          <w:rFonts w:ascii="Times New Roman" w:cs="Times New Roman"/>
          <w:b/>
          <w:bCs/>
        </w:rPr>
        <w:t>az</w:t>
      </w:r>
      <w:proofErr w:type="spellEnd"/>
      <w:r w:rsidRPr="00903264">
        <w:rPr>
          <w:rFonts w:ascii="Times New Roman" w:cs="Times New Roman"/>
          <w:b/>
          <w:bCs/>
        </w:rPr>
        <w:t xml:space="preserve"> </w:t>
      </w:r>
      <w:proofErr w:type="spellStart"/>
      <w:r w:rsidRPr="00903264">
        <w:rPr>
          <w:rFonts w:ascii="Times New Roman" w:cs="Times New Roman"/>
          <w:b/>
          <w:bCs/>
        </w:rPr>
        <w:t>összes</w:t>
      </w:r>
      <w:proofErr w:type="spellEnd"/>
      <w:r w:rsidRPr="00903264">
        <w:rPr>
          <w:rFonts w:ascii="Times New Roman" w:cs="Times New Roman"/>
          <w:b/>
          <w:bCs/>
        </w:rPr>
        <w:t xml:space="preserve"> </w:t>
      </w:r>
      <w:proofErr w:type="spellStart"/>
      <w:r w:rsidRPr="00903264">
        <w:rPr>
          <w:rFonts w:ascii="Times New Roman" w:cs="Times New Roman"/>
          <w:b/>
          <w:bCs/>
        </w:rPr>
        <w:t>támogatás</w:t>
      </w:r>
      <w:proofErr w:type="spellEnd"/>
      <w:r w:rsidRPr="00903264">
        <w:rPr>
          <w:rFonts w:ascii="Times New Roman" w:cs="Times New Roman"/>
          <w:b/>
          <w:bCs/>
        </w:rPr>
        <w:t xml:space="preserve"> 40 %-a</w:t>
      </w:r>
      <w:r w:rsidR="001046E0" w:rsidRPr="00903264">
        <w:rPr>
          <w:rFonts w:ascii="Times New Roman" w:cs="Times New Roman"/>
          <w:b/>
          <w:bCs/>
        </w:rPr>
        <w:t xml:space="preserve"> </w:t>
      </w:r>
      <w:proofErr w:type="spellStart"/>
      <w:r w:rsidR="001046E0" w:rsidRPr="00903264">
        <w:rPr>
          <w:rFonts w:ascii="Times New Roman" w:cs="Times New Roman"/>
          <w:b/>
          <w:bCs/>
        </w:rPr>
        <w:t>lehet</w:t>
      </w:r>
      <w:proofErr w:type="spellEnd"/>
      <w:r w:rsidR="001046E0" w:rsidRPr="00903264">
        <w:rPr>
          <w:rFonts w:ascii="Times New Roman" w:cs="Times New Roman"/>
          <w:b/>
          <w:bCs/>
        </w:rPr>
        <w:t>.</w:t>
      </w:r>
      <w:r w:rsidR="007E65F9">
        <w:rPr>
          <w:rFonts w:ascii="Times New Roman" w:cs="Times New Roman"/>
          <w:b/>
          <w:bCs/>
        </w:rPr>
        <w:t xml:space="preserve"> </w:t>
      </w:r>
      <w:proofErr w:type="spellStart"/>
      <w:proofErr w:type="gramStart"/>
      <w:r w:rsidR="007E65F9">
        <w:rPr>
          <w:rFonts w:ascii="Times New Roman" w:cs="Times New Roman"/>
          <w:b/>
          <w:bCs/>
        </w:rPr>
        <w:t>Ettől</w:t>
      </w:r>
      <w:proofErr w:type="spellEnd"/>
      <w:r w:rsidR="007E65F9">
        <w:rPr>
          <w:rFonts w:ascii="Times New Roman" w:cs="Times New Roman"/>
          <w:b/>
          <w:bCs/>
        </w:rPr>
        <w:t xml:space="preserve"> </w:t>
      </w:r>
      <w:proofErr w:type="spellStart"/>
      <w:r w:rsidR="007E65F9">
        <w:rPr>
          <w:rFonts w:ascii="Times New Roman" w:cs="Times New Roman"/>
          <w:b/>
          <w:bCs/>
        </w:rPr>
        <w:t>eltérni</w:t>
      </w:r>
      <w:proofErr w:type="spellEnd"/>
      <w:r w:rsidR="007E65F9">
        <w:rPr>
          <w:rFonts w:ascii="Times New Roman" w:cs="Times New Roman"/>
          <w:b/>
          <w:bCs/>
        </w:rPr>
        <w:t xml:space="preserve"> </w:t>
      </w:r>
      <w:proofErr w:type="spellStart"/>
      <w:r w:rsidR="007E65F9">
        <w:rPr>
          <w:rFonts w:ascii="Times New Roman" w:cs="Times New Roman"/>
          <w:b/>
          <w:bCs/>
        </w:rPr>
        <w:t>csak</w:t>
      </w:r>
      <w:proofErr w:type="spellEnd"/>
      <w:r w:rsidR="007E65F9">
        <w:rPr>
          <w:rFonts w:ascii="Times New Roman" w:cs="Times New Roman"/>
          <w:b/>
          <w:bCs/>
        </w:rPr>
        <w:t xml:space="preserve"> a </w:t>
      </w:r>
      <w:proofErr w:type="spellStart"/>
      <w:r w:rsidR="007E65F9">
        <w:rPr>
          <w:rFonts w:ascii="Times New Roman" w:cs="Times New Roman"/>
          <w:b/>
          <w:bCs/>
        </w:rPr>
        <w:t>kerekítés</w:t>
      </w:r>
      <w:proofErr w:type="spellEnd"/>
      <w:r w:rsidR="007E65F9">
        <w:rPr>
          <w:rFonts w:ascii="Times New Roman" w:cs="Times New Roman"/>
          <w:b/>
          <w:bCs/>
        </w:rPr>
        <w:t xml:space="preserve"> </w:t>
      </w:r>
      <w:proofErr w:type="spellStart"/>
      <w:r w:rsidR="007E65F9">
        <w:rPr>
          <w:rFonts w:ascii="Times New Roman" w:cs="Times New Roman"/>
          <w:b/>
          <w:bCs/>
        </w:rPr>
        <w:t>szabályai</w:t>
      </w:r>
      <w:proofErr w:type="spellEnd"/>
      <w:r w:rsidR="007E65F9">
        <w:rPr>
          <w:rFonts w:ascii="Times New Roman" w:cs="Times New Roman"/>
          <w:b/>
          <w:bCs/>
        </w:rPr>
        <w:t xml:space="preserve"> </w:t>
      </w:r>
      <w:proofErr w:type="spellStart"/>
      <w:r w:rsidR="007E65F9">
        <w:rPr>
          <w:rFonts w:ascii="Times New Roman" w:cs="Times New Roman"/>
          <w:b/>
          <w:bCs/>
        </w:rPr>
        <w:t>szerint</w:t>
      </w:r>
      <w:proofErr w:type="spellEnd"/>
      <w:r w:rsidR="007E65F9">
        <w:rPr>
          <w:rFonts w:ascii="Times New Roman" w:cs="Times New Roman"/>
          <w:b/>
          <w:bCs/>
        </w:rPr>
        <w:t xml:space="preserve"> </w:t>
      </w:r>
      <w:proofErr w:type="spellStart"/>
      <w:r w:rsidR="007E65F9">
        <w:rPr>
          <w:rFonts w:ascii="Times New Roman" w:cs="Times New Roman"/>
          <w:b/>
          <w:bCs/>
        </w:rPr>
        <w:t>lehet</w:t>
      </w:r>
      <w:proofErr w:type="spellEnd"/>
      <w:r w:rsidR="007E65F9">
        <w:rPr>
          <w:rFonts w:ascii="Times New Roman" w:cs="Times New Roman"/>
          <w:b/>
          <w:bCs/>
        </w:rPr>
        <w:t>.</w:t>
      </w:r>
      <w:proofErr w:type="gramEnd"/>
    </w:p>
    <w:p w:rsidR="009900B5" w:rsidRPr="00903264" w:rsidRDefault="009900B5" w:rsidP="009900B5">
      <w:pPr>
        <w:pStyle w:val="NormlWeb"/>
        <w:spacing w:before="0" w:after="0"/>
        <w:ind w:left="714"/>
        <w:jc w:val="both"/>
        <w:rPr>
          <w:rFonts w:ascii="Times New Roman" w:cs="Times New Roman"/>
          <w:bCs/>
        </w:rPr>
      </w:pPr>
    </w:p>
    <w:p w:rsidR="003E0887" w:rsidRPr="00BD5F68" w:rsidRDefault="00626AD9" w:rsidP="0097500F">
      <w:pPr>
        <w:pStyle w:val="Szvegtrzs"/>
        <w:keepNext/>
        <w:ind w:left="851" w:hanging="425"/>
        <w:rPr>
          <w:rFonts w:cs="Times New Roman"/>
          <w:bCs/>
        </w:rPr>
      </w:pPr>
      <w:r>
        <w:rPr>
          <w:rFonts w:cs="Times New Roman"/>
          <w:bCs/>
        </w:rPr>
        <w:t>6</w:t>
      </w:r>
      <w:r w:rsidR="0097500F" w:rsidRPr="00BD5F68">
        <w:rPr>
          <w:rFonts w:cs="Times New Roman"/>
          <w:bCs/>
        </w:rPr>
        <w:t xml:space="preserve">.) </w:t>
      </w:r>
      <w:r w:rsidR="003E0887" w:rsidRPr="00BD5F68">
        <w:rPr>
          <w:rFonts w:cs="Times New Roman"/>
          <w:bCs/>
        </w:rPr>
        <w:t xml:space="preserve">A jelen </w:t>
      </w:r>
      <w:r w:rsidR="006C5ED2" w:rsidRPr="00BD5F68">
        <w:rPr>
          <w:rFonts w:cs="Times New Roman"/>
          <w:bCs/>
        </w:rPr>
        <w:t>pályázati felhívás</w:t>
      </w:r>
      <w:r w:rsidR="003E0887" w:rsidRPr="00BD5F68">
        <w:rPr>
          <w:rFonts w:cs="Times New Roman"/>
          <w:bCs/>
        </w:rPr>
        <w:t>ra való jelentkezés nem zárja ki az Önkormányzat</w:t>
      </w:r>
      <w:r w:rsidR="00370858">
        <w:rPr>
          <w:rFonts w:cs="Times New Roman"/>
          <w:bCs/>
        </w:rPr>
        <w:t xml:space="preserve">, vagy a Fővárosi </w:t>
      </w:r>
      <w:proofErr w:type="gramStart"/>
      <w:r w:rsidR="00370858">
        <w:rPr>
          <w:rFonts w:cs="Times New Roman"/>
          <w:bCs/>
        </w:rPr>
        <w:t xml:space="preserve">Önkormányzat </w:t>
      </w:r>
      <w:r w:rsidR="003E0887" w:rsidRPr="00BD5F68">
        <w:rPr>
          <w:rFonts w:cs="Times New Roman"/>
          <w:bCs/>
        </w:rPr>
        <w:t xml:space="preserve"> által</w:t>
      </w:r>
      <w:proofErr w:type="gramEnd"/>
      <w:r w:rsidR="003E0887" w:rsidRPr="00BD5F68">
        <w:rPr>
          <w:rFonts w:cs="Times New Roman"/>
          <w:bCs/>
        </w:rPr>
        <w:t xml:space="preserve"> meghirdetett egyéb társasházi pályázaton való részvételt.</w:t>
      </w:r>
    </w:p>
    <w:p w:rsidR="00F77336" w:rsidRPr="00903264" w:rsidRDefault="00F77336" w:rsidP="00076D75">
      <w:pPr>
        <w:pStyle w:val="Szvegtrzs"/>
        <w:keepNext/>
        <w:spacing w:before="120" w:after="60"/>
        <w:jc w:val="center"/>
        <w:rPr>
          <w:rFonts w:cs="Times New Roman"/>
          <w:b/>
          <w:bCs/>
        </w:rPr>
      </w:pPr>
      <w:r w:rsidRPr="00903264">
        <w:rPr>
          <w:rFonts w:cs="Times New Roman"/>
          <w:b/>
          <w:bCs/>
        </w:rPr>
        <w:t>III.</w:t>
      </w:r>
    </w:p>
    <w:p w:rsidR="00F77336" w:rsidRPr="00903264" w:rsidRDefault="00F77336" w:rsidP="00076D75">
      <w:pPr>
        <w:pStyle w:val="Szvegtrzs"/>
        <w:keepNext/>
        <w:spacing w:after="60"/>
        <w:jc w:val="center"/>
        <w:rPr>
          <w:rFonts w:cs="Times New Roman"/>
          <w:b/>
          <w:bCs/>
        </w:rPr>
      </w:pPr>
      <w:proofErr w:type="gramStart"/>
      <w:r w:rsidRPr="00903264">
        <w:rPr>
          <w:rFonts w:cs="Times New Roman"/>
          <w:b/>
          <w:bCs/>
        </w:rPr>
        <w:t>A  pályázat</w:t>
      </w:r>
      <w:proofErr w:type="gramEnd"/>
      <w:r w:rsidRPr="00903264">
        <w:rPr>
          <w:rFonts w:cs="Times New Roman"/>
          <w:b/>
          <w:bCs/>
        </w:rPr>
        <w:t xml:space="preserve"> benyújtás</w:t>
      </w:r>
      <w:r w:rsidR="001430C5">
        <w:rPr>
          <w:rFonts w:cs="Times New Roman"/>
          <w:b/>
          <w:bCs/>
        </w:rPr>
        <w:t xml:space="preserve">a, </w:t>
      </w:r>
      <w:r w:rsidRPr="00903264">
        <w:rPr>
          <w:rFonts w:cs="Times New Roman"/>
          <w:b/>
          <w:bCs/>
        </w:rPr>
        <w:t>elbírálás</w:t>
      </w:r>
      <w:r w:rsidR="001430C5">
        <w:rPr>
          <w:rFonts w:cs="Times New Roman"/>
          <w:b/>
          <w:bCs/>
        </w:rPr>
        <w:t>a</w:t>
      </w:r>
      <w:r w:rsidRPr="00903264">
        <w:rPr>
          <w:rFonts w:cs="Times New Roman"/>
          <w:b/>
          <w:bCs/>
        </w:rPr>
        <w:t xml:space="preserve"> </w:t>
      </w:r>
    </w:p>
    <w:p w:rsidR="00887CD2" w:rsidRPr="00887CD2" w:rsidRDefault="00F77336" w:rsidP="00876E6F">
      <w:pPr>
        <w:pStyle w:val="Szvegtrzs"/>
        <w:numPr>
          <w:ilvl w:val="0"/>
          <w:numId w:val="9"/>
        </w:numPr>
        <w:tabs>
          <w:tab w:val="left" w:pos="426"/>
        </w:tabs>
        <w:ind w:left="425" w:hanging="425"/>
        <w:rPr>
          <w:rFonts w:cs="Times New Roman"/>
          <w:b/>
          <w:bCs/>
        </w:rPr>
      </w:pPr>
      <w:r w:rsidRPr="00887CD2">
        <w:rPr>
          <w:rFonts w:cs="Times New Roman"/>
          <w:b/>
          <w:bCs/>
        </w:rPr>
        <w:t xml:space="preserve">A </w:t>
      </w:r>
      <w:r w:rsidR="006C5ED2" w:rsidRPr="00887CD2">
        <w:rPr>
          <w:rFonts w:cs="Times New Roman"/>
          <w:b/>
          <w:bCs/>
        </w:rPr>
        <w:t>Pályázati felhívás</w:t>
      </w:r>
      <w:r w:rsidRPr="00887CD2">
        <w:rPr>
          <w:rFonts w:cs="Times New Roman"/>
          <w:b/>
          <w:bCs/>
        </w:rPr>
        <w:t xml:space="preserve"> és</w:t>
      </w:r>
      <w:r w:rsidR="008D0A85" w:rsidRPr="00887CD2">
        <w:rPr>
          <w:rFonts w:cs="Times New Roman"/>
          <w:b/>
          <w:bCs/>
        </w:rPr>
        <w:t xml:space="preserve"> mellékletei </w:t>
      </w:r>
      <w:r w:rsidRPr="00887CD2">
        <w:rPr>
          <w:rFonts w:cs="Times New Roman"/>
        </w:rPr>
        <w:t>beszerezhető a Polgármesteri Hivatal Hatósági és Ügyfélszolgálati Irodáin vagy letölthető az Önkormányzat honlapjáról.</w:t>
      </w:r>
      <w:r w:rsidR="008D0A85" w:rsidRPr="00887CD2">
        <w:rPr>
          <w:rFonts w:cs="Times New Roman"/>
        </w:rPr>
        <w:t xml:space="preserve"> </w:t>
      </w:r>
      <w:r w:rsidR="00671595" w:rsidRPr="00887CD2">
        <w:rPr>
          <w:rFonts w:cs="Times New Roman"/>
        </w:rPr>
        <w:t xml:space="preserve">A pályázati anyagban benyújtandó </w:t>
      </w:r>
      <w:r w:rsidR="00887CD2" w:rsidRPr="00887CD2">
        <w:rPr>
          <w:rFonts w:cs="Times New Roman"/>
        </w:rPr>
        <w:t xml:space="preserve">a </w:t>
      </w:r>
      <w:r w:rsidR="008D0A85" w:rsidRPr="00887CD2">
        <w:rPr>
          <w:rFonts w:cs="Times New Roman"/>
        </w:rPr>
        <w:t>Pályázati felhívás 1</w:t>
      </w:r>
      <w:proofErr w:type="gramStart"/>
      <w:r w:rsidR="008D0A85" w:rsidRPr="00887CD2">
        <w:rPr>
          <w:rFonts w:cs="Times New Roman"/>
        </w:rPr>
        <w:t>.,</w:t>
      </w:r>
      <w:proofErr w:type="gramEnd"/>
      <w:r w:rsidR="008D0A85" w:rsidRPr="00887CD2">
        <w:rPr>
          <w:rFonts w:cs="Times New Roman"/>
        </w:rPr>
        <w:t>2.,3.,</w:t>
      </w:r>
      <w:r w:rsidR="003E6C58">
        <w:rPr>
          <w:rFonts w:cs="Times New Roman"/>
        </w:rPr>
        <w:t xml:space="preserve"> 4.</w:t>
      </w:r>
      <w:r w:rsidR="008D0A85" w:rsidRPr="00887CD2">
        <w:rPr>
          <w:rFonts w:cs="Times New Roman"/>
        </w:rPr>
        <w:t xml:space="preserve"> számú melléklete</w:t>
      </w:r>
      <w:r w:rsidR="00887CD2" w:rsidRPr="00887CD2">
        <w:rPr>
          <w:rFonts w:cs="Times New Roman"/>
        </w:rPr>
        <w:t>i.</w:t>
      </w:r>
    </w:p>
    <w:p w:rsidR="00F77336" w:rsidRPr="00887CD2" w:rsidRDefault="00F77336" w:rsidP="00876E6F">
      <w:pPr>
        <w:pStyle w:val="Szvegtrzs"/>
        <w:numPr>
          <w:ilvl w:val="0"/>
          <w:numId w:val="9"/>
        </w:numPr>
        <w:tabs>
          <w:tab w:val="left" w:pos="426"/>
        </w:tabs>
        <w:ind w:left="425" w:hanging="425"/>
        <w:rPr>
          <w:rFonts w:cs="Times New Roman"/>
          <w:b/>
          <w:bCs/>
        </w:rPr>
      </w:pPr>
      <w:r w:rsidRPr="00887CD2">
        <w:rPr>
          <w:rFonts w:cs="Times New Roman"/>
          <w:b/>
          <w:bCs/>
        </w:rPr>
        <w:t xml:space="preserve">A pályázatok benyújtásának módja: Papír alapon a </w:t>
      </w:r>
      <w:r w:rsidRPr="00887CD2">
        <w:rPr>
          <w:rFonts w:cs="Times New Roman"/>
        </w:rPr>
        <w:t xml:space="preserve">Budapest Főváros VII. Kerület Erzsébetvárosi Polgármesteri Hivatal </w:t>
      </w:r>
      <w:r w:rsidRPr="00887CD2">
        <w:rPr>
          <w:rFonts w:cs="Times New Roman"/>
          <w:b/>
          <w:bCs/>
        </w:rPr>
        <w:t>Hatósági és</w:t>
      </w:r>
      <w:r w:rsidRPr="00887CD2">
        <w:rPr>
          <w:rFonts w:cs="Times New Roman"/>
        </w:rPr>
        <w:t xml:space="preserve"> </w:t>
      </w:r>
      <w:r w:rsidRPr="00887CD2">
        <w:rPr>
          <w:rFonts w:cs="Times New Roman"/>
          <w:b/>
          <w:bCs/>
        </w:rPr>
        <w:t>Ügyfélszolgálati Irodáin</w:t>
      </w:r>
      <w:r w:rsidRPr="00887CD2">
        <w:rPr>
          <w:rFonts w:cs="Times New Roman"/>
        </w:rPr>
        <w:t xml:space="preserve"> (Budapest VII. ker. Erzsébet krt. 6</w:t>
      </w:r>
      <w:proofErr w:type="gramStart"/>
      <w:r w:rsidRPr="00887CD2">
        <w:rPr>
          <w:rFonts w:cs="Times New Roman"/>
        </w:rPr>
        <w:t>.,</w:t>
      </w:r>
      <w:proofErr w:type="gramEnd"/>
      <w:r w:rsidRPr="00887CD2">
        <w:rPr>
          <w:rFonts w:cs="Times New Roman"/>
        </w:rPr>
        <w:t xml:space="preserve"> illetve Garay utca 5.) adható be</w:t>
      </w:r>
      <w:r w:rsidR="00887CD2" w:rsidRPr="00887CD2">
        <w:rPr>
          <w:rFonts w:cs="Times New Roman"/>
        </w:rPr>
        <w:t>.</w:t>
      </w:r>
    </w:p>
    <w:p w:rsidR="00FA3889" w:rsidRPr="00887CD2" w:rsidRDefault="00FA3889" w:rsidP="00876E6F">
      <w:pPr>
        <w:pStyle w:val="Szvegtrzs"/>
        <w:numPr>
          <w:ilvl w:val="0"/>
          <w:numId w:val="9"/>
        </w:numPr>
        <w:tabs>
          <w:tab w:val="left" w:pos="426"/>
        </w:tabs>
        <w:ind w:left="425" w:hanging="425"/>
        <w:rPr>
          <w:rFonts w:cs="Times New Roman"/>
          <w:b/>
          <w:bCs/>
        </w:rPr>
      </w:pPr>
      <w:r w:rsidRPr="00903264">
        <w:rPr>
          <w:rFonts w:cs="Times New Roman"/>
          <w:b/>
        </w:rPr>
        <w:t xml:space="preserve">A pályázatok benyújtásának határideje: </w:t>
      </w:r>
      <w:r w:rsidRPr="00887CD2">
        <w:rPr>
          <w:rFonts w:cs="Times New Roman"/>
          <w:b/>
        </w:rPr>
        <w:tab/>
      </w:r>
      <w:r w:rsidRPr="00887CD2">
        <w:rPr>
          <w:rFonts w:cs="Times New Roman"/>
          <w:b/>
          <w:bCs/>
        </w:rPr>
        <w:t xml:space="preserve">2016. március </w:t>
      </w:r>
      <w:r w:rsidR="00017ABB" w:rsidRPr="00887CD2">
        <w:rPr>
          <w:rFonts w:cs="Times New Roman"/>
          <w:b/>
          <w:bCs/>
        </w:rPr>
        <w:t>0</w:t>
      </w:r>
      <w:r w:rsidRPr="00887CD2">
        <w:rPr>
          <w:rFonts w:cs="Times New Roman"/>
          <w:b/>
          <w:bCs/>
        </w:rPr>
        <w:t>1</w:t>
      </w:r>
      <w:r w:rsidR="00017ABB" w:rsidRPr="00887CD2">
        <w:rPr>
          <w:rFonts w:cs="Times New Roman"/>
          <w:b/>
          <w:bCs/>
        </w:rPr>
        <w:t>-től</w:t>
      </w:r>
      <w:r w:rsidR="005905A3" w:rsidRPr="00887CD2">
        <w:rPr>
          <w:rFonts w:cs="Times New Roman"/>
          <w:b/>
          <w:bCs/>
        </w:rPr>
        <w:t xml:space="preserve"> </w:t>
      </w:r>
      <w:r w:rsidR="00017ABB" w:rsidRPr="00887CD2">
        <w:rPr>
          <w:rFonts w:cs="Times New Roman"/>
          <w:b/>
          <w:bCs/>
        </w:rPr>
        <w:t>folyamatosan</w:t>
      </w:r>
      <w:r w:rsidRPr="00887CD2">
        <w:rPr>
          <w:rFonts w:cs="Times New Roman"/>
          <w:b/>
          <w:bCs/>
        </w:rPr>
        <w:t xml:space="preserve">. </w:t>
      </w:r>
    </w:p>
    <w:p w:rsidR="00114F89" w:rsidRPr="00887CD2" w:rsidRDefault="00FA3889" w:rsidP="007378A4">
      <w:pPr>
        <w:pStyle w:val="Szvegtrzs"/>
        <w:keepNext/>
        <w:numPr>
          <w:ilvl w:val="0"/>
          <w:numId w:val="9"/>
        </w:numPr>
        <w:ind w:left="426" w:hanging="426"/>
        <w:rPr>
          <w:rFonts w:cs="Times New Roman"/>
          <w:b/>
        </w:rPr>
      </w:pPr>
      <w:r w:rsidRPr="00887CD2">
        <w:rPr>
          <w:rFonts w:cs="Times New Roman"/>
          <w:b/>
          <w:bCs/>
        </w:rPr>
        <w:t>A pályázatok elbírálásának határideje</w:t>
      </w:r>
      <w:proofErr w:type="gramStart"/>
      <w:r w:rsidRPr="00887CD2">
        <w:rPr>
          <w:rFonts w:cs="Times New Roman"/>
          <w:b/>
          <w:bCs/>
        </w:rPr>
        <w:t xml:space="preserve">:   </w:t>
      </w:r>
      <w:r w:rsidRPr="00887CD2">
        <w:rPr>
          <w:rFonts w:cs="Times New Roman"/>
          <w:b/>
          <w:bCs/>
        </w:rPr>
        <w:tab/>
      </w:r>
      <w:r w:rsidR="009900B5" w:rsidRPr="00887CD2">
        <w:rPr>
          <w:rFonts w:cs="Times New Roman"/>
          <w:b/>
          <w:bCs/>
        </w:rPr>
        <w:t>a</w:t>
      </w:r>
      <w:proofErr w:type="gramEnd"/>
      <w:r w:rsidR="009900B5" w:rsidRPr="00887CD2">
        <w:rPr>
          <w:rFonts w:cs="Times New Roman"/>
          <w:b/>
          <w:bCs/>
        </w:rPr>
        <w:t xml:space="preserve"> pályázat</w:t>
      </w:r>
      <w:r w:rsidR="005905A3" w:rsidRPr="00887CD2">
        <w:rPr>
          <w:rFonts w:cs="Times New Roman"/>
          <w:b/>
          <w:bCs/>
        </w:rPr>
        <w:t xml:space="preserve"> </w:t>
      </w:r>
      <w:r w:rsidR="00887CD2">
        <w:rPr>
          <w:rFonts w:cs="Times New Roman"/>
          <w:b/>
          <w:bCs/>
        </w:rPr>
        <w:t>benyújtásá</w:t>
      </w:r>
      <w:r w:rsidR="005905A3" w:rsidRPr="00887CD2">
        <w:rPr>
          <w:rFonts w:cs="Times New Roman"/>
          <w:b/>
          <w:bCs/>
        </w:rPr>
        <w:t>t</w:t>
      </w:r>
      <w:r w:rsidR="009900B5" w:rsidRPr="00887CD2">
        <w:rPr>
          <w:rFonts w:cs="Times New Roman"/>
          <w:b/>
          <w:bCs/>
        </w:rPr>
        <w:t xml:space="preserve"> követ</w:t>
      </w:r>
      <w:r w:rsidR="00887CD2">
        <w:rPr>
          <w:rFonts w:cs="Times New Roman"/>
          <w:b/>
          <w:bCs/>
        </w:rPr>
        <w:t>ő</w:t>
      </w:r>
      <w:r w:rsidR="005905A3" w:rsidRPr="00887CD2">
        <w:rPr>
          <w:rFonts w:cs="Times New Roman"/>
          <w:b/>
          <w:bCs/>
        </w:rPr>
        <w:t xml:space="preserve"> </w:t>
      </w:r>
      <w:r w:rsidR="00885EE1" w:rsidRPr="00887CD2">
        <w:rPr>
          <w:rFonts w:cs="Times New Roman"/>
          <w:b/>
          <w:bCs/>
        </w:rPr>
        <w:t>munka</w:t>
      </w:r>
      <w:r w:rsidR="009900B5" w:rsidRPr="00887CD2">
        <w:rPr>
          <w:rFonts w:cs="Times New Roman"/>
          <w:b/>
          <w:bCs/>
        </w:rPr>
        <w:t xml:space="preserve">naptól számított </w:t>
      </w:r>
      <w:r w:rsidR="009900B5" w:rsidRPr="00887CD2">
        <w:rPr>
          <w:rFonts w:cs="Times New Roman"/>
          <w:b/>
          <w:bCs/>
          <w:u w:val="single"/>
        </w:rPr>
        <w:t>15 munkanapon belül a Bizottság elé kell terjeszteni.</w:t>
      </w:r>
      <w:r w:rsidR="00114F89" w:rsidRPr="00887CD2">
        <w:rPr>
          <w:rFonts w:cs="Times New Roman"/>
          <w:b/>
          <w:bCs/>
          <w:u w:val="single"/>
        </w:rPr>
        <w:t xml:space="preserve"> </w:t>
      </w:r>
      <w:r w:rsidR="00114F89" w:rsidRPr="00887CD2">
        <w:rPr>
          <w:rFonts w:cs="Times New Roman"/>
          <w:b/>
          <w:u w:val="single"/>
        </w:rPr>
        <w:t>A hiánypótlás a 15 munkanapos határidőt meg</w:t>
      </w:r>
      <w:r w:rsidR="007378A4" w:rsidRPr="00887CD2">
        <w:rPr>
          <w:rFonts w:cs="Times New Roman"/>
          <w:b/>
          <w:u w:val="single"/>
        </w:rPr>
        <w:t>szakítja</w:t>
      </w:r>
      <w:r w:rsidR="005905A3" w:rsidRPr="00887CD2">
        <w:rPr>
          <w:rFonts w:cs="Times New Roman"/>
          <w:b/>
          <w:u w:val="single"/>
        </w:rPr>
        <w:t xml:space="preserve">; a közigazgatási szünet nem számít bele </w:t>
      </w:r>
      <w:r w:rsidR="00105606" w:rsidRPr="00887CD2">
        <w:rPr>
          <w:rFonts w:cs="Times New Roman"/>
          <w:b/>
          <w:u w:val="single"/>
        </w:rPr>
        <w:t>az ügyintézési</w:t>
      </w:r>
      <w:r w:rsidR="005905A3" w:rsidRPr="00887CD2">
        <w:rPr>
          <w:rFonts w:cs="Times New Roman"/>
          <w:b/>
          <w:u w:val="single"/>
        </w:rPr>
        <w:t xml:space="preserve"> határid</w:t>
      </w:r>
      <w:r w:rsidR="00105606" w:rsidRPr="00887CD2">
        <w:rPr>
          <w:rFonts w:cs="Times New Roman"/>
          <w:b/>
          <w:u w:val="single"/>
        </w:rPr>
        <w:t>ő</w:t>
      </w:r>
      <w:r w:rsidR="005905A3" w:rsidRPr="00887CD2">
        <w:rPr>
          <w:rFonts w:cs="Times New Roman"/>
          <w:b/>
          <w:u w:val="single"/>
        </w:rPr>
        <w:t>be</w:t>
      </w:r>
      <w:r w:rsidR="00114F89" w:rsidRPr="00887CD2">
        <w:rPr>
          <w:rFonts w:cs="Times New Roman"/>
          <w:b/>
          <w:u w:val="single"/>
        </w:rPr>
        <w:t>.</w:t>
      </w:r>
    </w:p>
    <w:p w:rsidR="00F77336" w:rsidRPr="00903264" w:rsidRDefault="00F77336" w:rsidP="00876E6F">
      <w:pPr>
        <w:pStyle w:val="Szvegtrzs"/>
        <w:numPr>
          <w:ilvl w:val="0"/>
          <w:numId w:val="9"/>
        </w:numPr>
        <w:tabs>
          <w:tab w:val="left" w:pos="426"/>
        </w:tabs>
        <w:ind w:left="425" w:hanging="425"/>
        <w:rPr>
          <w:rFonts w:cs="Times New Roman"/>
          <w:b/>
          <w:bCs/>
        </w:rPr>
      </w:pPr>
      <w:r w:rsidRPr="00903264">
        <w:rPr>
          <w:rFonts w:cs="Times New Roman"/>
          <w:b/>
          <w:bCs/>
        </w:rPr>
        <w:t>A pályázatok eredménye</w:t>
      </w:r>
      <w:r w:rsidRPr="00903264">
        <w:rPr>
          <w:rFonts w:cs="Times New Roman"/>
        </w:rPr>
        <w:t xml:space="preserve"> Budapest Főváros VII. Kerület Erzsébetváros Önkormányzata hivatalos honlapján közzétételre kerül, valamint a részt vevő pályázók </w:t>
      </w:r>
      <w:r w:rsidRPr="00903264">
        <w:rPr>
          <w:rFonts w:cs="Times New Roman"/>
          <w:b/>
          <w:bCs/>
        </w:rPr>
        <w:t>elektronikus úton és papír alapon értesítést kapnak</w:t>
      </w:r>
      <w:r w:rsidRPr="00903264">
        <w:rPr>
          <w:rFonts w:cs="Times New Roman"/>
        </w:rPr>
        <w:t xml:space="preserve">. </w:t>
      </w:r>
    </w:p>
    <w:p w:rsidR="00F77336" w:rsidRPr="00903264" w:rsidRDefault="00F77336" w:rsidP="00076D75">
      <w:pPr>
        <w:pStyle w:val="NormlWeb"/>
        <w:keepNext/>
        <w:spacing w:before="120" w:after="60"/>
        <w:jc w:val="center"/>
        <w:rPr>
          <w:rFonts w:ascii="Times New Roman" w:cs="Times New Roman"/>
          <w:b/>
          <w:bCs/>
          <w:lang w:val="hu-HU"/>
        </w:rPr>
      </w:pPr>
      <w:r w:rsidRPr="00903264">
        <w:rPr>
          <w:rFonts w:ascii="Times New Roman" w:cs="Times New Roman"/>
          <w:b/>
          <w:bCs/>
          <w:lang w:val="hu-HU"/>
        </w:rPr>
        <w:t>IV.</w:t>
      </w:r>
    </w:p>
    <w:p w:rsidR="00F77336" w:rsidRPr="00903264" w:rsidRDefault="00F77336" w:rsidP="00076D75">
      <w:pPr>
        <w:pStyle w:val="NormlWeb"/>
        <w:keepNext/>
        <w:spacing w:before="0" w:after="60"/>
        <w:jc w:val="center"/>
        <w:rPr>
          <w:rFonts w:ascii="Times New Roman" w:cs="Times New Roman"/>
          <w:b/>
          <w:bCs/>
          <w:lang w:val="hu-HU"/>
        </w:rPr>
      </w:pPr>
      <w:r w:rsidRPr="00903264">
        <w:rPr>
          <w:rFonts w:ascii="Times New Roman" w:cs="Times New Roman"/>
          <w:b/>
          <w:bCs/>
          <w:lang w:val="hu-HU"/>
        </w:rPr>
        <w:t>Általános részvételi feltételek:</w:t>
      </w:r>
    </w:p>
    <w:p w:rsidR="00F77336" w:rsidRPr="00903264" w:rsidRDefault="00105606" w:rsidP="00105606">
      <w:pPr>
        <w:pStyle w:val="Listaszerbekezds1"/>
        <w:tabs>
          <w:tab w:val="left" w:pos="426"/>
        </w:tabs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 xml:space="preserve">1.) </w:t>
      </w:r>
      <w:r w:rsidR="00F77336" w:rsidRPr="00903264">
        <w:rPr>
          <w:rFonts w:cs="Times New Roman"/>
          <w:sz w:val="24"/>
          <w:szCs w:val="24"/>
        </w:rPr>
        <w:t xml:space="preserve">A társasházak „Jelentkezési adatlap” (jelen </w:t>
      </w:r>
      <w:r w:rsidR="006C5ED2" w:rsidRPr="00903264">
        <w:rPr>
          <w:rFonts w:cs="Times New Roman"/>
          <w:sz w:val="24"/>
          <w:szCs w:val="24"/>
        </w:rPr>
        <w:t>Pályázati felhívás</w:t>
      </w:r>
      <w:r w:rsidR="00F77336" w:rsidRPr="00903264">
        <w:rPr>
          <w:rFonts w:cs="Times New Roman"/>
          <w:sz w:val="24"/>
          <w:szCs w:val="24"/>
        </w:rPr>
        <w:t xml:space="preserve"> 1. számú melléklete) kitöltésével, a szükséges mellékletek csatolásával és ezeknek a III. fejezet 2.) - 4.) pontjaiban jelölt helyen, módon, határidőn belüli beadásával jelenthetik be a pályázaton történő részvételi szándékukat.</w:t>
      </w:r>
    </w:p>
    <w:p w:rsidR="00F77336" w:rsidRPr="00903264" w:rsidRDefault="00F77336" w:rsidP="0097500F">
      <w:pPr>
        <w:pStyle w:val="Listaszerbekezds1"/>
        <w:numPr>
          <w:ilvl w:val="0"/>
          <w:numId w:val="5"/>
        </w:numPr>
        <w:tabs>
          <w:tab w:val="left" w:pos="426"/>
        </w:tabs>
        <w:autoSpaceDE w:val="0"/>
        <w:ind w:left="425" w:hanging="425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 pályázati dokumentáció átvétele és benyújtása díjmentes.</w:t>
      </w:r>
    </w:p>
    <w:p w:rsidR="00F77336" w:rsidRPr="00903264" w:rsidRDefault="00F77336" w:rsidP="0097500F">
      <w:pPr>
        <w:pStyle w:val="Listaszerbekezds1"/>
        <w:numPr>
          <w:ilvl w:val="0"/>
          <w:numId w:val="5"/>
        </w:numPr>
        <w:tabs>
          <w:tab w:val="left" w:pos="426"/>
        </w:tabs>
        <w:autoSpaceDE w:val="0"/>
        <w:ind w:left="425" w:hanging="425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</w:t>
      </w:r>
      <w:r w:rsidR="00D96F62" w:rsidRPr="00903264">
        <w:rPr>
          <w:rFonts w:cs="Times New Roman"/>
          <w:sz w:val="24"/>
          <w:szCs w:val="24"/>
        </w:rPr>
        <w:t>z összes</w:t>
      </w:r>
      <w:r w:rsidRPr="00903264">
        <w:rPr>
          <w:rFonts w:cs="Times New Roman"/>
          <w:sz w:val="24"/>
          <w:szCs w:val="24"/>
        </w:rPr>
        <w:t xml:space="preserve"> támogatás kizárólag az elfogadott felújítási munka finanszírozására használható fel. </w:t>
      </w:r>
      <w:r w:rsidRPr="00887CD2">
        <w:rPr>
          <w:rFonts w:cs="Times New Roman"/>
          <w:b/>
          <w:bCs/>
          <w:sz w:val="24"/>
          <w:szCs w:val="24"/>
          <w:u w:val="single"/>
        </w:rPr>
        <w:t>Kivétel</w:t>
      </w:r>
      <w:r w:rsidRPr="00887CD2">
        <w:rPr>
          <w:rFonts w:cs="Times New Roman"/>
          <w:sz w:val="24"/>
          <w:szCs w:val="24"/>
        </w:rPr>
        <w:t xml:space="preserve">: ha a pályázat beadását követően az elnyert munkára kötendő vállalkozási szerződés megkötéséig a társasházban élet-, vagy balesetveszélyes helyzet alakult ki, </w:t>
      </w:r>
      <w:r w:rsidR="00D4344C" w:rsidRPr="00887CD2">
        <w:rPr>
          <w:rFonts w:eastAsia="Times New Roman" w:cs="Times New Roman"/>
          <w:sz w:val="24"/>
          <w:szCs w:val="24"/>
          <w:u w:val="single"/>
          <w:lang w:eastAsia="hu-HU"/>
        </w:rPr>
        <w:t>vagy elemi csapás következtében épületszerkezeti károsodás következett be, amit a társasháznak az élet-, vagy balesetveszélyes helyzet esetén</w:t>
      </w:r>
      <w:r w:rsidR="00D4344C" w:rsidRPr="00887CD2">
        <w:rPr>
          <w:rFonts w:cs="Times New Roman"/>
          <w:sz w:val="24"/>
          <w:szCs w:val="24"/>
          <w:u w:val="single"/>
        </w:rPr>
        <w:t xml:space="preserve"> Építésügyi Műszaki Szakértői Névjegyzékben szereplő szakértő szakvéleményével kell igazolni, </w:t>
      </w:r>
      <w:r w:rsidR="00D4344C" w:rsidRPr="00887CD2">
        <w:rPr>
          <w:rFonts w:eastAsia="Times New Roman" w:cs="Times New Roman"/>
          <w:sz w:val="24"/>
          <w:szCs w:val="24"/>
          <w:u w:val="single"/>
          <w:lang w:eastAsia="hu-HU"/>
        </w:rPr>
        <w:t xml:space="preserve">illetve </w:t>
      </w:r>
      <w:proofErr w:type="gramStart"/>
      <w:r w:rsidR="00D4344C" w:rsidRPr="00887CD2">
        <w:rPr>
          <w:rFonts w:eastAsia="Times New Roman" w:cs="Times New Roman"/>
          <w:sz w:val="24"/>
          <w:szCs w:val="24"/>
          <w:u w:val="single"/>
          <w:lang w:eastAsia="hu-HU"/>
        </w:rPr>
        <w:t>a</w:t>
      </w:r>
      <w:proofErr w:type="gramEnd"/>
      <w:r w:rsidR="00D4344C" w:rsidRPr="00887CD2">
        <w:rPr>
          <w:rFonts w:eastAsia="Times New Roman" w:cs="Times New Roman"/>
          <w:sz w:val="24"/>
          <w:szCs w:val="24"/>
          <w:u w:val="single"/>
          <w:lang w:eastAsia="hu-HU"/>
        </w:rPr>
        <w:t xml:space="preserve"> elemi csapás következtében kialakult épületszerkezeti károsodásról fotó dokumentációt kell benyújtani.</w:t>
      </w:r>
      <w:r w:rsidR="00D4344C" w:rsidRPr="00887CD2">
        <w:rPr>
          <w:rFonts w:cs="Times New Roman"/>
          <w:sz w:val="24"/>
          <w:szCs w:val="24"/>
        </w:rPr>
        <w:t xml:space="preserve"> </w:t>
      </w:r>
      <w:r w:rsidRPr="00887CD2">
        <w:rPr>
          <w:rFonts w:cs="Times New Roman"/>
          <w:sz w:val="24"/>
          <w:szCs w:val="24"/>
        </w:rPr>
        <w:t>A kért módosításról a Bizottság dönt. A módosított munkára adható támogatás nem lehet nagyobb a pályázaton elnyert összegnél</w:t>
      </w:r>
      <w:r w:rsidR="00D96F62" w:rsidRPr="00887CD2">
        <w:rPr>
          <w:rFonts w:cs="Times New Roman"/>
          <w:sz w:val="24"/>
          <w:szCs w:val="24"/>
        </w:rPr>
        <w:t>, és az adott munkára vonatkozó tárgyévben kiírt pályázatban meghatározott összegnél</w:t>
      </w:r>
      <w:r w:rsidRPr="00887CD2">
        <w:rPr>
          <w:rFonts w:cs="Times New Roman"/>
          <w:sz w:val="24"/>
          <w:szCs w:val="24"/>
        </w:rPr>
        <w:t>. A be nem nyújtott szakvéleményekre való utólagos hivatkozást a Bizottság nem veszi figyelembe.</w:t>
      </w:r>
    </w:p>
    <w:p w:rsidR="00F77336" w:rsidRPr="00903264" w:rsidRDefault="00F77336" w:rsidP="0097500F">
      <w:pPr>
        <w:pStyle w:val="Listaszerbekezds1"/>
        <w:numPr>
          <w:ilvl w:val="0"/>
          <w:numId w:val="5"/>
        </w:numPr>
        <w:tabs>
          <w:tab w:val="left" w:pos="426"/>
        </w:tabs>
        <w:autoSpaceDE w:val="0"/>
        <w:spacing w:after="240"/>
        <w:ind w:left="426" w:hanging="426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 xml:space="preserve">A visszatérítendő támogatás összegének visszafizetése </w:t>
      </w:r>
      <w:r w:rsidRPr="00903264">
        <w:rPr>
          <w:rFonts w:cs="Times New Roman"/>
          <w:b/>
          <w:bCs/>
          <w:sz w:val="24"/>
          <w:szCs w:val="24"/>
        </w:rPr>
        <w:t>a társasház által vállalt időre</w:t>
      </w:r>
      <w:r w:rsidRPr="00903264">
        <w:rPr>
          <w:rFonts w:cs="Times New Roman"/>
          <w:sz w:val="24"/>
          <w:szCs w:val="24"/>
        </w:rPr>
        <w:t>, de legfeljebb a következő futamidő alatt történik: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5"/>
        <w:gridCol w:w="2029"/>
        <w:gridCol w:w="2828"/>
      </w:tblGrid>
      <w:tr w:rsidR="00F77336" w:rsidRPr="00903264">
        <w:trPr>
          <w:jc w:val="center"/>
        </w:trPr>
        <w:tc>
          <w:tcPr>
            <w:tcW w:w="4394" w:type="dxa"/>
            <w:gridSpan w:val="2"/>
          </w:tcPr>
          <w:p w:rsidR="00F77336" w:rsidRPr="00903264" w:rsidRDefault="00F77336" w:rsidP="007963EA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03264">
              <w:rPr>
                <w:rFonts w:cs="Times New Roman"/>
                <w:b/>
                <w:bCs/>
                <w:sz w:val="24"/>
                <w:szCs w:val="24"/>
              </w:rPr>
              <w:t xml:space="preserve">visszatérítendő kamatmentes </w:t>
            </w:r>
            <w:r w:rsidR="007963EA" w:rsidRPr="00903264">
              <w:rPr>
                <w:rFonts w:cs="Times New Roman"/>
                <w:b/>
                <w:bCs/>
                <w:sz w:val="24"/>
                <w:szCs w:val="24"/>
              </w:rPr>
              <w:t>támogatás</w:t>
            </w:r>
            <w:r w:rsidRPr="00903264">
              <w:rPr>
                <w:rFonts w:cs="Times New Roman"/>
                <w:b/>
                <w:bCs/>
                <w:sz w:val="24"/>
                <w:szCs w:val="24"/>
              </w:rPr>
              <w:t xml:space="preserve"> összege (Ft)</w:t>
            </w:r>
          </w:p>
        </w:tc>
        <w:tc>
          <w:tcPr>
            <w:tcW w:w="2828" w:type="dxa"/>
          </w:tcPr>
          <w:p w:rsidR="00F77336" w:rsidRPr="00903264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03264">
              <w:rPr>
                <w:rFonts w:cs="Times New Roman"/>
                <w:b/>
                <w:bCs/>
                <w:sz w:val="24"/>
                <w:szCs w:val="24"/>
              </w:rPr>
              <w:t xml:space="preserve">Futamidő </w:t>
            </w:r>
          </w:p>
          <w:p w:rsidR="00F77336" w:rsidRPr="00903264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03264">
              <w:rPr>
                <w:rFonts w:cs="Times New Roman"/>
                <w:b/>
                <w:bCs/>
                <w:sz w:val="24"/>
                <w:szCs w:val="24"/>
              </w:rPr>
              <w:t>(év)</w:t>
            </w:r>
          </w:p>
        </w:tc>
      </w:tr>
      <w:tr w:rsidR="00F77336" w:rsidRPr="00903264">
        <w:trPr>
          <w:jc w:val="center"/>
        </w:trPr>
        <w:tc>
          <w:tcPr>
            <w:tcW w:w="2365" w:type="dxa"/>
          </w:tcPr>
          <w:p w:rsidR="00F77336" w:rsidRPr="00903264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03264">
              <w:rPr>
                <w:rFonts w:cs="Times New Roman"/>
                <w:sz w:val="24"/>
                <w:szCs w:val="24"/>
              </w:rPr>
              <w:t>0 Ft-tól</w:t>
            </w:r>
          </w:p>
        </w:tc>
        <w:tc>
          <w:tcPr>
            <w:tcW w:w="2029" w:type="dxa"/>
          </w:tcPr>
          <w:p w:rsidR="00F77336" w:rsidRPr="00903264" w:rsidRDefault="008D4664" w:rsidP="008D4664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03264">
              <w:rPr>
                <w:rFonts w:cs="Times New Roman"/>
                <w:sz w:val="24"/>
                <w:szCs w:val="24"/>
              </w:rPr>
              <w:t>8</w:t>
            </w:r>
            <w:r w:rsidR="00F77336" w:rsidRPr="00903264">
              <w:rPr>
                <w:rFonts w:cs="Times New Roman"/>
                <w:sz w:val="24"/>
                <w:szCs w:val="24"/>
              </w:rPr>
              <w:t>00.000,- Ft-ig</w:t>
            </w:r>
          </w:p>
        </w:tc>
        <w:tc>
          <w:tcPr>
            <w:tcW w:w="2828" w:type="dxa"/>
          </w:tcPr>
          <w:p w:rsidR="00F77336" w:rsidRPr="00903264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03264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F77336" w:rsidRPr="00903264">
        <w:trPr>
          <w:jc w:val="center"/>
        </w:trPr>
        <w:tc>
          <w:tcPr>
            <w:tcW w:w="2365" w:type="dxa"/>
          </w:tcPr>
          <w:p w:rsidR="00F77336" w:rsidRPr="00903264" w:rsidRDefault="008D4664" w:rsidP="008D4664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03264">
              <w:rPr>
                <w:rFonts w:cs="Times New Roman"/>
                <w:sz w:val="24"/>
                <w:szCs w:val="24"/>
              </w:rPr>
              <w:t>8</w:t>
            </w:r>
            <w:r w:rsidR="00F77336" w:rsidRPr="00903264">
              <w:rPr>
                <w:rFonts w:cs="Times New Roman"/>
                <w:sz w:val="24"/>
                <w:szCs w:val="24"/>
              </w:rPr>
              <w:t>00.001,- Ft-tól</w:t>
            </w:r>
          </w:p>
        </w:tc>
        <w:tc>
          <w:tcPr>
            <w:tcW w:w="2029" w:type="dxa"/>
          </w:tcPr>
          <w:p w:rsidR="00F77336" w:rsidRPr="00903264" w:rsidRDefault="00F77336" w:rsidP="008D4664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03264">
              <w:rPr>
                <w:rFonts w:cs="Times New Roman"/>
                <w:sz w:val="24"/>
                <w:szCs w:val="24"/>
              </w:rPr>
              <w:t>1.</w:t>
            </w:r>
            <w:r w:rsidR="008D4664" w:rsidRPr="00903264">
              <w:rPr>
                <w:rFonts w:cs="Times New Roman"/>
                <w:sz w:val="24"/>
                <w:szCs w:val="24"/>
              </w:rPr>
              <w:t>5</w:t>
            </w:r>
            <w:r w:rsidRPr="00903264">
              <w:rPr>
                <w:rFonts w:cs="Times New Roman"/>
                <w:sz w:val="24"/>
                <w:szCs w:val="24"/>
              </w:rPr>
              <w:t>00.000,- Ft-ig</w:t>
            </w:r>
          </w:p>
        </w:tc>
        <w:tc>
          <w:tcPr>
            <w:tcW w:w="2828" w:type="dxa"/>
          </w:tcPr>
          <w:p w:rsidR="00F77336" w:rsidRPr="00903264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03264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F77336" w:rsidRPr="00903264">
        <w:trPr>
          <w:jc w:val="center"/>
        </w:trPr>
        <w:tc>
          <w:tcPr>
            <w:tcW w:w="2365" w:type="dxa"/>
          </w:tcPr>
          <w:p w:rsidR="00F77336" w:rsidRPr="00903264" w:rsidRDefault="00F77336" w:rsidP="008D4664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03264">
              <w:rPr>
                <w:rFonts w:cs="Times New Roman"/>
                <w:sz w:val="24"/>
                <w:szCs w:val="24"/>
              </w:rPr>
              <w:t>1.</w:t>
            </w:r>
            <w:r w:rsidR="008D4664" w:rsidRPr="00903264">
              <w:rPr>
                <w:rFonts w:cs="Times New Roman"/>
                <w:sz w:val="24"/>
                <w:szCs w:val="24"/>
              </w:rPr>
              <w:t>5</w:t>
            </w:r>
            <w:r w:rsidRPr="00903264">
              <w:rPr>
                <w:rFonts w:cs="Times New Roman"/>
                <w:sz w:val="24"/>
                <w:szCs w:val="24"/>
              </w:rPr>
              <w:t>00.001,- Ft-tól</w:t>
            </w:r>
          </w:p>
        </w:tc>
        <w:tc>
          <w:tcPr>
            <w:tcW w:w="2029" w:type="dxa"/>
          </w:tcPr>
          <w:p w:rsidR="00F77336" w:rsidRPr="00903264" w:rsidRDefault="008D4664" w:rsidP="008D4664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03264">
              <w:rPr>
                <w:rFonts w:cs="Times New Roman"/>
                <w:sz w:val="24"/>
                <w:szCs w:val="24"/>
              </w:rPr>
              <w:t>2</w:t>
            </w:r>
            <w:r w:rsidR="00F77336" w:rsidRPr="00903264">
              <w:rPr>
                <w:rFonts w:cs="Times New Roman"/>
                <w:sz w:val="24"/>
                <w:szCs w:val="24"/>
              </w:rPr>
              <w:t>.500.000,- Ft-ig</w:t>
            </w:r>
          </w:p>
        </w:tc>
        <w:tc>
          <w:tcPr>
            <w:tcW w:w="2828" w:type="dxa"/>
          </w:tcPr>
          <w:p w:rsidR="00F77336" w:rsidRPr="00903264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03264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F77336" w:rsidRPr="00903264">
        <w:trPr>
          <w:jc w:val="center"/>
        </w:trPr>
        <w:tc>
          <w:tcPr>
            <w:tcW w:w="2365" w:type="dxa"/>
          </w:tcPr>
          <w:p w:rsidR="00F77336" w:rsidRPr="00903264" w:rsidRDefault="008D4664" w:rsidP="008D4664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03264">
              <w:rPr>
                <w:rFonts w:cs="Times New Roman"/>
                <w:sz w:val="24"/>
                <w:szCs w:val="24"/>
              </w:rPr>
              <w:lastRenderedPageBreak/>
              <w:t>2</w:t>
            </w:r>
            <w:r w:rsidR="00F77336" w:rsidRPr="00903264">
              <w:rPr>
                <w:rFonts w:cs="Times New Roman"/>
                <w:sz w:val="24"/>
                <w:szCs w:val="24"/>
              </w:rPr>
              <w:t>.500.001,- Ft-tól</w:t>
            </w:r>
          </w:p>
        </w:tc>
        <w:tc>
          <w:tcPr>
            <w:tcW w:w="2029" w:type="dxa"/>
          </w:tcPr>
          <w:p w:rsidR="00F77336" w:rsidRPr="00903264" w:rsidRDefault="008D4664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03264">
              <w:rPr>
                <w:rFonts w:cs="Times New Roman"/>
                <w:sz w:val="24"/>
                <w:szCs w:val="24"/>
              </w:rPr>
              <w:t>3.500.000,- Ft-ig</w:t>
            </w:r>
          </w:p>
        </w:tc>
        <w:tc>
          <w:tcPr>
            <w:tcW w:w="2828" w:type="dxa"/>
          </w:tcPr>
          <w:p w:rsidR="00F77336" w:rsidRPr="00903264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03264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8D4664" w:rsidRPr="00903264">
        <w:trPr>
          <w:jc w:val="center"/>
        </w:trPr>
        <w:tc>
          <w:tcPr>
            <w:tcW w:w="2365" w:type="dxa"/>
          </w:tcPr>
          <w:p w:rsidR="008D4664" w:rsidRPr="00903264" w:rsidRDefault="008D4664" w:rsidP="008D4664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03264">
              <w:rPr>
                <w:rFonts w:cs="Times New Roman"/>
                <w:sz w:val="24"/>
                <w:szCs w:val="24"/>
              </w:rPr>
              <w:t>3.500.000,- Ft-tól</w:t>
            </w:r>
          </w:p>
        </w:tc>
        <w:tc>
          <w:tcPr>
            <w:tcW w:w="2029" w:type="dxa"/>
          </w:tcPr>
          <w:p w:rsidR="008D4664" w:rsidRPr="00903264" w:rsidRDefault="008D4664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8D4664" w:rsidRPr="00903264" w:rsidRDefault="008D4664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03264">
              <w:rPr>
                <w:rFonts w:cs="Times New Roman"/>
                <w:sz w:val="24"/>
                <w:szCs w:val="24"/>
              </w:rPr>
              <w:t>5</w:t>
            </w:r>
          </w:p>
        </w:tc>
      </w:tr>
    </w:tbl>
    <w:p w:rsidR="00F77336" w:rsidRPr="00903264" w:rsidRDefault="00F77336">
      <w:pPr>
        <w:pStyle w:val="Listaszerbekezds1"/>
        <w:tabs>
          <w:tab w:val="left" w:pos="567"/>
        </w:tabs>
        <w:autoSpaceDE w:val="0"/>
        <w:ind w:left="426" w:hanging="426"/>
        <w:jc w:val="both"/>
        <w:rPr>
          <w:rFonts w:cs="Times New Roman"/>
          <w:sz w:val="24"/>
          <w:szCs w:val="24"/>
        </w:rPr>
      </w:pPr>
    </w:p>
    <w:p w:rsidR="002C5C55" w:rsidRDefault="002C5C55" w:rsidP="002C5C55">
      <w:pPr>
        <w:pStyle w:val="NormlWeb"/>
        <w:spacing w:before="0" w:after="0"/>
        <w:ind w:left="426"/>
        <w:rPr>
          <w:rFonts w:ascii="Times New Roman" w:cs="Times New Roman"/>
        </w:rPr>
      </w:pPr>
      <w:bookmarkStart w:id="0" w:name="_GoBack"/>
      <w:bookmarkEnd w:id="0"/>
    </w:p>
    <w:p w:rsidR="00F77336" w:rsidRPr="00903264" w:rsidRDefault="00F77336" w:rsidP="002C5C55">
      <w:pPr>
        <w:pStyle w:val="NormlWeb"/>
        <w:spacing w:before="0" w:after="0"/>
        <w:ind w:left="426"/>
        <w:jc w:val="center"/>
        <w:rPr>
          <w:rFonts w:ascii="Times New Roman" w:cs="Times New Roman"/>
          <w:b/>
          <w:bCs/>
          <w:lang w:val="hu-HU"/>
        </w:rPr>
      </w:pPr>
      <w:r w:rsidRPr="002C5C55">
        <w:rPr>
          <w:rFonts w:ascii="Times New Roman" w:cs="Times New Roman"/>
          <w:b/>
          <w:bCs/>
          <w:lang w:val="hu-HU"/>
        </w:rPr>
        <w:t>V.</w:t>
      </w:r>
    </w:p>
    <w:p w:rsidR="00F77336" w:rsidRPr="00903264" w:rsidRDefault="00F77336" w:rsidP="00076D75">
      <w:pPr>
        <w:pStyle w:val="NormlWeb"/>
        <w:keepNext/>
        <w:spacing w:before="0" w:after="60"/>
        <w:jc w:val="center"/>
        <w:rPr>
          <w:rFonts w:ascii="Times New Roman" w:cs="Times New Roman"/>
          <w:b/>
          <w:bCs/>
          <w:lang w:val="hu-HU"/>
        </w:rPr>
      </w:pPr>
      <w:r w:rsidRPr="00903264">
        <w:rPr>
          <w:rFonts w:ascii="Times New Roman" w:cs="Times New Roman"/>
          <w:b/>
          <w:bCs/>
          <w:lang w:val="hu-HU"/>
        </w:rPr>
        <w:t>Pályázati dokumentáció érvényességének alaki és tartalmi követelményei, a dokumentáció összeállítási sorrendje</w:t>
      </w:r>
    </w:p>
    <w:p w:rsidR="00F77336" w:rsidRPr="00903264" w:rsidRDefault="00F77336" w:rsidP="000245E8">
      <w:pPr>
        <w:pStyle w:val="Listaszerbekezds1"/>
        <w:numPr>
          <w:ilvl w:val="0"/>
          <w:numId w:val="25"/>
        </w:numPr>
        <w:tabs>
          <w:tab w:val="left" w:pos="426"/>
          <w:tab w:val="left" w:pos="1134"/>
        </w:tabs>
        <w:autoSpaceDE w:val="0"/>
        <w:ind w:left="284" w:hanging="284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 pályázat benyújtásának formai és tartalmi előírásai:</w:t>
      </w:r>
    </w:p>
    <w:p w:rsidR="00F77336" w:rsidRPr="00903264" w:rsidRDefault="00F77336">
      <w:pPr>
        <w:pStyle w:val="Listaszerbekezds1"/>
        <w:numPr>
          <w:ilvl w:val="0"/>
          <w:numId w:val="3"/>
        </w:numPr>
        <w:autoSpaceDE w:val="0"/>
        <w:ind w:left="641" w:hanging="284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 xml:space="preserve">a pályázati anyagot az alább </w:t>
      </w:r>
      <w:r w:rsidRPr="00903264">
        <w:rPr>
          <w:rFonts w:cs="Times New Roman"/>
          <w:b/>
          <w:bCs/>
          <w:sz w:val="24"/>
          <w:szCs w:val="24"/>
          <w:u w:val="single"/>
        </w:rPr>
        <w:t>előírt sorrendben</w:t>
      </w:r>
      <w:r w:rsidRPr="00903264">
        <w:rPr>
          <w:rFonts w:cs="Times New Roman"/>
          <w:sz w:val="24"/>
          <w:szCs w:val="24"/>
        </w:rPr>
        <w:t xml:space="preserve">, </w:t>
      </w:r>
      <w:r w:rsidRPr="00903264">
        <w:rPr>
          <w:rFonts w:cs="Times New Roman"/>
          <w:b/>
          <w:bCs/>
          <w:sz w:val="24"/>
          <w:szCs w:val="24"/>
          <w:u w:val="single"/>
        </w:rPr>
        <w:t>bekötve</w:t>
      </w:r>
      <w:r w:rsidRPr="00903264">
        <w:rPr>
          <w:rFonts w:cs="Times New Roman"/>
          <w:sz w:val="24"/>
          <w:szCs w:val="24"/>
        </w:rPr>
        <w:t xml:space="preserve"> (legalább gyorslefűzőbe rendezve), </w:t>
      </w:r>
      <w:r w:rsidRPr="00903264">
        <w:rPr>
          <w:rFonts w:cs="Times New Roman"/>
          <w:b/>
          <w:bCs/>
          <w:sz w:val="24"/>
          <w:szCs w:val="24"/>
          <w:u w:val="single"/>
        </w:rPr>
        <w:t>kizárólag</w:t>
      </w:r>
      <w:r w:rsidRPr="00903264">
        <w:rPr>
          <w:rFonts w:cs="Times New Roman"/>
          <w:sz w:val="24"/>
          <w:szCs w:val="24"/>
          <w:u w:val="single"/>
        </w:rPr>
        <w:t xml:space="preserve"> </w:t>
      </w:r>
      <w:r w:rsidRPr="00903264">
        <w:rPr>
          <w:rFonts w:cs="Times New Roman"/>
          <w:b/>
          <w:bCs/>
          <w:sz w:val="24"/>
          <w:szCs w:val="24"/>
          <w:u w:val="single"/>
        </w:rPr>
        <w:t>roncsolással bontható módon</w:t>
      </w:r>
      <w:r w:rsidRPr="00903264">
        <w:rPr>
          <w:rFonts w:cs="Times New Roman"/>
          <w:sz w:val="24"/>
          <w:szCs w:val="24"/>
        </w:rPr>
        <w:t xml:space="preserve">, </w:t>
      </w:r>
      <w:r w:rsidRPr="00903264">
        <w:rPr>
          <w:rFonts w:cs="Times New Roman"/>
          <w:b/>
          <w:bCs/>
          <w:sz w:val="24"/>
          <w:szCs w:val="24"/>
          <w:u w:val="single"/>
        </w:rPr>
        <w:t>zárt borítékban</w:t>
      </w:r>
      <w:r w:rsidRPr="00903264">
        <w:rPr>
          <w:rFonts w:cs="Times New Roman"/>
          <w:sz w:val="24"/>
          <w:szCs w:val="24"/>
        </w:rPr>
        <w:t xml:space="preserve">, </w:t>
      </w:r>
      <w:r w:rsidRPr="00903264">
        <w:rPr>
          <w:rFonts w:cs="Times New Roman"/>
          <w:b/>
          <w:bCs/>
          <w:sz w:val="24"/>
          <w:szCs w:val="24"/>
          <w:u w:val="single"/>
        </w:rPr>
        <w:t>felújítási munkánként</w:t>
      </w:r>
      <w:r w:rsidRPr="00903264">
        <w:rPr>
          <w:rFonts w:cs="Times New Roman"/>
          <w:sz w:val="24"/>
          <w:szCs w:val="24"/>
        </w:rPr>
        <w:t xml:space="preserve"> egy példányban kell benyújtani. </w:t>
      </w:r>
    </w:p>
    <w:p w:rsidR="00F77336" w:rsidRPr="00903264" w:rsidRDefault="00F77336">
      <w:pPr>
        <w:pStyle w:val="Listaszerbekezds1"/>
        <w:tabs>
          <w:tab w:val="left" w:pos="-1843"/>
        </w:tabs>
        <w:autoSpaceDE w:val="0"/>
        <w:ind w:left="624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 xml:space="preserve">Roncsolással bontható kötésen a kiíró olyan módot ért, ami nem teszi lehetővé, hogy a benyújtott pályázatban, annak látható megsértése nélkül, lapokat cseréljenek ki, vagy újabb lapokat helyezzenek el. </w:t>
      </w:r>
    </w:p>
    <w:p w:rsidR="00F77336" w:rsidRPr="00903264" w:rsidRDefault="00F77336">
      <w:pPr>
        <w:pStyle w:val="Listaszerbekezds1"/>
        <w:autoSpaceDE w:val="0"/>
        <w:ind w:left="624"/>
        <w:jc w:val="both"/>
        <w:rPr>
          <w:rFonts w:cs="Times New Roman"/>
          <w:b/>
          <w:bCs/>
          <w:sz w:val="24"/>
          <w:szCs w:val="24"/>
        </w:rPr>
      </w:pPr>
      <w:r w:rsidRPr="00903264">
        <w:rPr>
          <w:rFonts w:cs="Times New Roman"/>
          <w:b/>
          <w:bCs/>
          <w:sz w:val="24"/>
          <w:szCs w:val="24"/>
        </w:rPr>
        <w:t>Roncsolással bontható kötések megfelelő eljárások lehetnek különösen, de nem kizárólagosan az alábbiak:</w:t>
      </w:r>
    </w:p>
    <w:p w:rsidR="00F77336" w:rsidRPr="00903264" w:rsidRDefault="00F77336" w:rsidP="00876E6F">
      <w:pPr>
        <w:pStyle w:val="Listaszerbekezds1"/>
        <w:numPr>
          <w:ilvl w:val="0"/>
          <w:numId w:val="12"/>
        </w:numPr>
        <w:tabs>
          <w:tab w:val="left" w:pos="-1418"/>
          <w:tab w:val="left" w:pos="-1134"/>
        </w:tabs>
        <w:autoSpaceDE w:val="0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 pályázati anyag fűzési oldalán minden lapot átlyukasztani, azon fonalat átfűzni, a fonal végét az utolsó lap hátoldalán egyszer ragasztható címkével leragasztani – olyan módon, hogy az ajánlat könnyen lapozható legyen! – és a címkét aláírni, vagy bélyegzőlenyomattal ellátni oly módon, hogy az aláírás, vagy bélyegzőlenyomat az ajánlat utolsó lapjára is átérjen,</w:t>
      </w:r>
    </w:p>
    <w:p w:rsidR="00F77336" w:rsidRPr="00903264" w:rsidRDefault="00F77336">
      <w:pPr>
        <w:pStyle w:val="Listaszerbekezds1"/>
        <w:tabs>
          <w:tab w:val="left" w:pos="1134"/>
        </w:tabs>
        <w:autoSpaceDE w:val="0"/>
        <w:ind w:left="1134"/>
        <w:jc w:val="both"/>
        <w:rPr>
          <w:rFonts w:cs="Times New Roman"/>
          <w:sz w:val="24"/>
          <w:szCs w:val="24"/>
        </w:rPr>
      </w:pPr>
      <w:proofErr w:type="gramStart"/>
      <w:r w:rsidRPr="00903264">
        <w:rPr>
          <w:rFonts w:cs="Times New Roman"/>
          <w:sz w:val="24"/>
          <w:szCs w:val="24"/>
        </w:rPr>
        <w:t>vagy</w:t>
      </w:r>
      <w:proofErr w:type="gramEnd"/>
    </w:p>
    <w:p w:rsidR="00F77336" w:rsidRPr="00903264" w:rsidRDefault="00F77336" w:rsidP="00876E6F">
      <w:pPr>
        <w:pStyle w:val="Listaszerbekezds1"/>
        <w:numPr>
          <w:ilvl w:val="0"/>
          <w:numId w:val="12"/>
        </w:numPr>
        <w:tabs>
          <w:tab w:val="left" w:pos="-1418"/>
          <w:tab w:val="left" w:pos="-1134"/>
        </w:tabs>
        <w:autoSpaceDE w:val="0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 dokumentáció spirálozását követően a fonalat két spirállyukon átfűzni, a fonal végét az utolsó lap hátoldalán egyszer ragasztható címkével leragasztani – olyan módon, hogy az ajánlat könnyen lapozható legyen! – és a címkét aláírni, vagy bélyegzőlenyomattal ellátni oly módon, hogy az aláírás vagy bélyegzőlenyomat az ajánlat utolsó lapjára is átérjen.</w:t>
      </w:r>
    </w:p>
    <w:p w:rsidR="00F77336" w:rsidRPr="00903264" w:rsidRDefault="00F77336">
      <w:pPr>
        <w:pStyle w:val="Listaszerbekezds1"/>
        <w:numPr>
          <w:ilvl w:val="0"/>
          <w:numId w:val="3"/>
        </w:numPr>
        <w:autoSpaceDE w:val="0"/>
        <w:ind w:left="641" w:hanging="284"/>
        <w:jc w:val="both"/>
        <w:rPr>
          <w:rFonts w:cs="Times New Roman"/>
          <w:b/>
          <w:bCs/>
          <w:sz w:val="24"/>
          <w:szCs w:val="24"/>
        </w:rPr>
      </w:pPr>
      <w:r w:rsidRPr="00903264">
        <w:rPr>
          <w:rFonts w:cs="Times New Roman"/>
          <w:b/>
          <w:bCs/>
          <w:sz w:val="24"/>
          <w:szCs w:val="24"/>
        </w:rPr>
        <w:t>a pályázati anyagot tartalmazó zárt borítékra rá kell írni:</w:t>
      </w:r>
    </w:p>
    <w:p w:rsidR="00F77336" w:rsidRPr="00903264" w:rsidRDefault="00F77336" w:rsidP="00876E6F">
      <w:pPr>
        <w:pStyle w:val="Listaszerbekezds"/>
        <w:numPr>
          <w:ilvl w:val="0"/>
          <w:numId w:val="12"/>
        </w:numPr>
        <w:jc w:val="both"/>
        <w:rPr>
          <w:rFonts w:cs="Times New Roman"/>
          <w:b/>
          <w:bCs/>
        </w:rPr>
      </w:pPr>
      <w:r w:rsidRPr="00903264">
        <w:rPr>
          <w:rFonts w:cs="Times New Roman"/>
          <w:b/>
          <w:bCs/>
        </w:rPr>
        <w:t>„201</w:t>
      </w:r>
      <w:r w:rsidR="00972457" w:rsidRPr="00903264">
        <w:rPr>
          <w:rFonts w:cs="Times New Roman"/>
          <w:b/>
          <w:bCs/>
        </w:rPr>
        <w:t>6</w:t>
      </w:r>
      <w:r w:rsidRPr="00903264">
        <w:rPr>
          <w:rFonts w:cs="Times New Roman"/>
          <w:b/>
          <w:bCs/>
        </w:rPr>
        <w:t xml:space="preserve">. évi Társasház felújítási pályázat - </w:t>
      </w:r>
      <w:r w:rsidR="002F1BCB" w:rsidRPr="002F1BCB">
        <w:rPr>
          <w:rFonts w:cs="Times New Roman"/>
          <w:b/>
          <w:bCs/>
        </w:rPr>
        <w:t>rendeltetését gátló javító munkáinak</w:t>
      </w:r>
      <w:r w:rsidRPr="00903264">
        <w:rPr>
          <w:rFonts w:cs="Times New Roman"/>
          <w:b/>
          <w:bCs/>
        </w:rPr>
        <w:t xml:space="preserve">” megjelölést, a társasház címét és a felújítási munka rövid, </w:t>
      </w:r>
      <w:r w:rsidRPr="00903264">
        <w:rPr>
          <w:rFonts w:cs="Times New Roman"/>
          <w:b/>
          <w:bCs/>
          <w:u w:val="single"/>
        </w:rPr>
        <w:t>egy</w:t>
      </w:r>
      <w:r w:rsidRPr="00903264">
        <w:rPr>
          <w:rFonts w:cs="Times New Roman"/>
          <w:b/>
          <w:bCs/>
        </w:rPr>
        <w:t xml:space="preserve"> szavas megnevezését. pl. „</w:t>
      </w:r>
      <w:r w:rsidR="0097500F" w:rsidRPr="00903264">
        <w:rPr>
          <w:rFonts w:cs="Times New Roman"/>
          <w:b/>
          <w:bCs/>
        </w:rPr>
        <w:t>gázkizárt</w:t>
      </w:r>
      <w:r w:rsidRPr="00903264">
        <w:rPr>
          <w:rFonts w:cs="Times New Roman"/>
          <w:b/>
          <w:bCs/>
        </w:rPr>
        <w:t>”</w:t>
      </w:r>
    </w:p>
    <w:p w:rsidR="00F77336" w:rsidRPr="00903264" w:rsidRDefault="002C5C55" w:rsidP="002C5C55">
      <w:pPr>
        <w:pStyle w:val="Listaszerbekezds1"/>
        <w:tabs>
          <w:tab w:val="left" w:pos="0"/>
        </w:tabs>
        <w:autoSpaceDE w:val="0"/>
        <w:ind w:left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2.) </w:t>
      </w:r>
      <w:r w:rsidR="00F77336" w:rsidRPr="00903264">
        <w:rPr>
          <w:rFonts w:cs="Times New Roman"/>
          <w:sz w:val="24"/>
          <w:szCs w:val="24"/>
        </w:rPr>
        <w:t>A pályázati anyag összeállítási sorrendje a következő:</w:t>
      </w:r>
    </w:p>
    <w:p w:rsidR="00F77336" w:rsidRPr="00903264" w:rsidRDefault="00885B70" w:rsidP="00876E6F">
      <w:pPr>
        <w:pStyle w:val="Listaszerbekezds1"/>
        <w:numPr>
          <w:ilvl w:val="1"/>
          <w:numId w:val="11"/>
        </w:numPr>
        <w:tabs>
          <w:tab w:val="left" w:pos="709"/>
        </w:tabs>
        <w:autoSpaceDE w:val="0"/>
        <w:ind w:left="709" w:hanging="283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jelen kiírás 1. 2. 3.</w:t>
      </w:r>
      <w:r w:rsidR="00DD4932">
        <w:rPr>
          <w:rFonts w:cs="Times New Roman"/>
          <w:sz w:val="24"/>
          <w:szCs w:val="24"/>
        </w:rPr>
        <w:t xml:space="preserve"> 4.</w:t>
      </w:r>
      <w:r>
        <w:rPr>
          <w:rFonts w:cs="Times New Roman"/>
          <w:sz w:val="24"/>
          <w:szCs w:val="24"/>
        </w:rPr>
        <w:t xml:space="preserve"> sz. mellékletei </w:t>
      </w:r>
      <w:r w:rsidRPr="00903264">
        <w:rPr>
          <w:rFonts w:cs="Times New Roman"/>
          <w:sz w:val="24"/>
          <w:szCs w:val="24"/>
        </w:rPr>
        <w:t>hiánytalanul és p</w:t>
      </w:r>
      <w:r>
        <w:rPr>
          <w:rFonts w:cs="Times New Roman"/>
          <w:sz w:val="24"/>
          <w:szCs w:val="24"/>
        </w:rPr>
        <w:t>ontosan, olvashatóan kitöltve</w:t>
      </w:r>
      <w:r w:rsidR="00F77336" w:rsidRPr="00903264">
        <w:rPr>
          <w:rFonts w:cs="Times New Roman"/>
          <w:sz w:val="24"/>
          <w:szCs w:val="24"/>
        </w:rPr>
        <w:t xml:space="preserve">, </w:t>
      </w:r>
      <w:r>
        <w:rPr>
          <w:rFonts w:cs="Times New Roman"/>
          <w:sz w:val="24"/>
          <w:szCs w:val="24"/>
        </w:rPr>
        <w:t xml:space="preserve">(jelentkezési adatlap, </w:t>
      </w:r>
      <w:r w:rsidR="00EA7304">
        <w:rPr>
          <w:rFonts w:cs="Times New Roman"/>
          <w:sz w:val="24"/>
          <w:szCs w:val="24"/>
        </w:rPr>
        <w:t>közös képviselői nyilatkozat a társasházban tulajdoni hányaddal rendelkező gazdasági tevékenységet végzőkről; közzétételi kérelem, közpénzekből nyújtott támog</w:t>
      </w:r>
      <w:r w:rsidR="002F1BCB">
        <w:rPr>
          <w:rFonts w:cs="Times New Roman"/>
          <w:sz w:val="24"/>
          <w:szCs w:val="24"/>
        </w:rPr>
        <w:t>atással kapcsolatos nyilatkozat</w:t>
      </w:r>
      <w:r w:rsidR="002D272B">
        <w:rPr>
          <w:rFonts w:cs="Times New Roman"/>
          <w:sz w:val="24"/>
          <w:szCs w:val="24"/>
        </w:rPr>
        <w:t>)</w:t>
      </w:r>
    </w:p>
    <w:p w:rsidR="00F77336" w:rsidRPr="00903264" w:rsidRDefault="00BE7753" w:rsidP="002D272B">
      <w:pPr>
        <w:pStyle w:val="Listaszerbekezds1"/>
        <w:tabs>
          <w:tab w:val="left" w:pos="993"/>
        </w:tabs>
        <w:autoSpaceDE w:val="0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 Jelentkezési Adatlapon feltüntetett felújítás költségvetésnek</w:t>
      </w:r>
      <w:r w:rsidR="00F77336" w:rsidRPr="00903264">
        <w:rPr>
          <w:rFonts w:cs="Times New Roman"/>
          <w:sz w:val="24"/>
          <w:szCs w:val="24"/>
        </w:rPr>
        <w:t>,</w:t>
      </w:r>
      <w:r w:rsidRPr="00903264">
        <w:rPr>
          <w:rFonts w:cs="Times New Roman"/>
          <w:sz w:val="24"/>
          <w:szCs w:val="24"/>
        </w:rPr>
        <w:t xml:space="preserve"> illetve az igényelt támogatási összegnek </w:t>
      </w:r>
      <w:r w:rsidR="00F77336" w:rsidRPr="00903264">
        <w:rPr>
          <w:rFonts w:cs="Times New Roman"/>
          <w:sz w:val="24"/>
          <w:szCs w:val="24"/>
        </w:rPr>
        <w:t>meg kell egyezniük a Közgyűlési határozatban szereplő</w:t>
      </w:r>
      <w:r w:rsidRPr="00903264">
        <w:rPr>
          <w:rFonts w:cs="Times New Roman"/>
          <w:sz w:val="24"/>
          <w:szCs w:val="24"/>
        </w:rPr>
        <w:t>kkel</w:t>
      </w:r>
      <w:r w:rsidR="00F77336" w:rsidRPr="00903264">
        <w:rPr>
          <w:rFonts w:cs="Times New Roman"/>
          <w:sz w:val="24"/>
          <w:szCs w:val="24"/>
        </w:rPr>
        <w:t>, tehát a Közgyűlés által elfogadott összegekkel.</w:t>
      </w:r>
    </w:p>
    <w:p w:rsidR="00F77336" w:rsidRPr="00903264" w:rsidRDefault="00F77336" w:rsidP="00876E6F">
      <w:pPr>
        <w:pStyle w:val="Listaszerbekezds1"/>
        <w:numPr>
          <w:ilvl w:val="1"/>
          <w:numId w:val="11"/>
        </w:numPr>
        <w:tabs>
          <w:tab w:val="left" w:pos="709"/>
        </w:tabs>
        <w:autoSpaceDE w:val="0"/>
        <w:ind w:left="709" w:hanging="283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 pályázati feltételeknek megfelelő (</w:t>
      </w:r>
      <w:r w:rsidRPr="00903264">
        <w:rPr>
          <w:rFonts w:cs="Times New Roman"/>
          <w:sz w:val="24"/>
          <w:szCs w:val="24"/>
          <w:u w:val="single"/>
        </w:rPr>
        <w:t>legalább a közös képviselő által minden oldalon hitelesített másolat</w:t>
      </w:r>
      <w:r w:rsidRPr="00903264">
        <w:rPr>
          <w:rFonts w:cs="Times New Roman"/>
          <w:sz w:val="24"/>
          <w:szCs w:val="24"/>
        </w:rPr>
        <w:t>):</w:t>
      </w:r>
    </w:p>
    <w:p w:rsidR="00F77336" w:rsidRPr="00903264" w:rsidRDefault="00F77336" w:rsidP="00876E6F">
      <w:pPr>
        <w:pStyle w:val="Listaszerbekezds1"/>
        <w:numPr>
          <w:ilvl w:val="0"/>
          <w:numId w:val="12"/>
        </w:numPr>
        <w:tabs>
          <w:tab w:val="left" w:pos="993"/>
        </w:tabs>
        <w:autoSpaceDE w:val="0"/>
        <w:ind w:left="993" w:hanging="284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 xml:space="preserve">jegyzőkönyv a Közgyűlésről, </w:t>
      </w:r>
    </w:p>
    <w:p w:rsidR="00F77336" w:rsidRPr="00903264" w:rsidRDefault="00F77336" w:rsidP="00876E6F">
      <w:pPr>
        <w:pStyle w:val="Listaszerbekezds1"/>
        <w:numPr>
          <w:ilvl w:val="0"/>
          <w:numId w:val="12"/>
        </w:numPr>
        <w:tabs>
          <w:tab w:val="left" w:pos="993"/>
          <w:tab w:val="left" w:pos="1418"/>
        </w:tabs>
        <w:autoSpaceDE w:val="0"/>
        <w:ind w:left="993" w:hanging="284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 xml:space="preserve">közgyűlési jelenléti ív, </w:t>
      </w:r>
    </w:p>
    <w:p w:rsidR="00F77336" w:rsidRPr="00903264" w:rsidRDefault="00F77336" w:rsidP="00876E6F">
      <w:pPr>
        <w:pStyle w:val="Listaszerbekezds1"/>
        <w:numPr>
          <w:ilvl w:val="0"/>
          <w:numId w:val="12"/>
        </w:numPr>
        <w:tabs>
          <w:tab w:val="left" w:pos="993"/>
          <w:tab w:val="left" w:pos="1418"/>
        </w:tabs>
        <w:autoSpaceDE w:val="0"/>
        <w:ind w:left="993" w:hanging="284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 polgári perrendtartásról szóló 1952. évi III. törvény 195. § (1) és 196. § (1) bekezdéseiben foglaltaknak megfelelő tartalmú és formájú tulajdonosi meghatalmazások másolati példánya,</w:t>
      </w:r>
    </w:p>
    <w:p w:rsidR="00F77336" w:rsidRPr="00903264" w:rsidRDefault="00F77336" w:rsidP="00876E6F">
      <w:pPr>
        <w:pStyle w:val="Listaszerbekezds1"/>
        <w:numPr>
          <w:ilvl w:val="1"/>
          <w:numId w:val="11"/>
        </w:numPr>
        <w:tabs>
          <w:tab w:val="left" w:pos="709"/>
        </w:tabs>
        <w:autoSpaceDE w:val="0"/>
        <w:ind w:left="709" w:hanging="283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közgyűlés által elfogadott a pályázati munkához tartozó részletes költségvetés, melynek végösszege a „Jelentkezési adatlapon” feltüntetett összeggel megegyezik,</w:t>
      </w:r>
    </w:p>
    <w:p w:rsidR="00876E6F" w:rsidRPr="00903264" w:rsidRDefault="00876E6F" w:rsidP="00876E6F">
      <w:pPr>
        <w:pStyle w:val="Listaszerbekezds1"/>
        <w:numPr>
          <w:ilvl w:val="1"/>
          <w:numId w:val="11"/>
        </w:numPr>
        <w:tabs>
          <w:tab w:val="left" w:pos="709"/>
        </w:tabs>
        <w:autoSpaceDE w:val="0"/>
        <w:ind w:left="709" w:hanging="283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 xml:space="preserve">a számlavezető pénzintézet hiteles nyilatkozatát arról, hogy az elfogadott költségvetés </w:t>
      </w:r>
      <w:r w:rsidR="00105089" w:rsidRPr="00F265CD">
        <w:rPr>
          <w:rFonts w:cs="Times New Roman"/>
          <w:b/>
          <w:i/>
          <w:sz w:val="24"/>
          <w:szCs w:val="24"/>
        </w:rPr>
        <w:t>legalább 30%-</w:t>
      </w:r>
      <w:proofErr w:type="gramStart"/>
      <w:r w:rsidR="00105089" w:rsidRPr="00F265CD">
        <w:rPr>
          <w:rFonts w:cs="Times New Roman"/>
          <w:b/>
          <w:i/>
          <w:sz w:val="24"/>
          <w:szCs w:val="24"/>
        </w:rPr>
        <w:t>a</w:t>
      </w:r>
      <w:proofErr w:type="gramEnd"/>
      <w:r w:rsidR="00105089" w:rsidRPr="00F265CD">
        <w:rPr>
          <w:rFonts w:cs="Times New Roman"/>
          <w:b/>
          <w:i/>
          <w:sz w:val="24"/>
          <w:szCs w:val="24"/>
        </w:rPr>
        <w:t xml:space="preserve"> mint </w:t>
      </w:r>
      <w:r w:rsidRPr="00F265CD">
        <w:rPr>
          <w:rFonts w:cs="Times New Roman"/>
          <w:b/>
          <w:i/>
          <w:sz w:val="24"/>
          <w:szCs w:val="24"/>
        </w:rPr>
        <w:t>önrész</w:t>
      </w:r>
      <w:r w:rsidR="00F265CD">
        <w:rPr>
          <w:rFonts w:cs="Times New Roman"/>
          <w:sz w:val="24"/>
          <w:szCs w:val="24"/>
        </w:rPr>
        <w:t xml:space="preserve"> </w:t>
      </w:r>
      <w:r w:rsidRPr="00903264">
        <w:rPr>
          <w:rFonts w:cs="Times New Roman"/>
          <w:sz w:val="24"/>
          <w:szCs w:val="24"/>
        </w:rPr>
        <w:t xml:space="preserve"> a társasház számláján rendelkezésre áll,</w:t>
      </w:r>
    </w:p>
    <w:p w:rsidR="00F77336" w:rsidRPr="00903264" w:rsidRDefault="00C21961" w:rsidP="00876E6F">
      <w:pPr>
        <w:pStyle w:val="Listaszerbekezds1"/>
        <w:numPr>
          <w:ilvl w:val="1"/>
          <w:numId w:val="11"/>
        </w:numPr>
        <w:tabs>
          <w:tab w:val="left" w:pos="709"/>
        </w:tabs>
        <w:autoSpaceDE w:val="0"/>
        <w:ind w:left="709" w:hanging="283"/>
        <w:jc w:val="both"/>
        <w:rPr>
          <w:rFonts w:cs="Times New Roman"/>
          <w:sz w:val="24"/>
          <w:szCs w:val="24"/>
        </w:rPr>
      </w:pPr>
      <w:proofErr w:type="spellStart"/>
      <w:r>
        <w:rPr>
          <w:rFonts w:cs="Times New Roman"/>
          <w:sz w:val="24"/>
          <w:szCs w:val="24"/>
        </w:rPr>
        <w:lastRenderedPageBreak/>
        <w:t>Jelelen</w:t>
      </w:r>
      <w:proofErr w:type="spellEnd"/>
      <w:r>
        <w:rPr>
          <w:rFonts w:cs="Times New Roman"/>
          <w:sz w:val="24"/>
          <w:szCs w:val="24"/>
        </w:rPr>
        <w:t xml:space="preserve"> kiírás II. fejezet 2) pontjában meghatározott a pályázati munkát alátámasztó </w:t>
      </w:r>
      <w:proofErr w:type="gramStart"/>
      <w:r>
        <w:rPr>
          <w:rFonts w:cs="Times New Roman"/>
          <w:sz w:val="24"/>
          <w:szCs w:val="24"/>
        </w:rPr>
        <w:t>dokumentum(</w:t>
      </w:r>
      <w:proofErr w:type="gramEnd"/>
      <w:r>
        <w:rPr>
          <w:rFonts w:cs="Times New Roman"/>
          <w:sz w:val="24"/>
          <w:szCs w:val="24"/>
        </w:rPr>
        <w:t>ok).</w:t>
      </w:r>
    </w:p>
    <w:p w:rsidR="00F56695" w:rsidRPr="00903264" w:rsidRDefault="002C5C55" w:rsidP="002C5C55">
      <w:pPr>
        <w:pStyle w:val="Listaszerbekezds1"/>
        <w:tabs>
          <w:tab w:val="left" w:pos="426"/>
        </w:tabs>
        <w:autoSpaceDE w:val="0"/>
        <w:ind w:left="0"/>
        <w:jc w:val="both"/>
        <w:rPr>
          <w:rFonts w:cs="Times New Roman"/>
          <w:bCs/>
          <w:i/>
          <w:sz w:val="24"/>
          <w:szCs w:val="24"/>
        </w:rPr>
      </w:pPr>
      <w:r>
        <w:rPr>
          <w:rFonts w:cs="Times New Roman"/>
          <w:sz w:val="24"/>
          <w:szCs w:val="24"/>
        </w:rPr>
        <w:t xml:space="preserve">3.) </w:t>
      </w:r>
      <w:r w:rsidR="00F56695" w:rsidRPr="00903264">
        <w:rPr>
          <w:rFonts w:cs="Times New Roman"/>
          <w:sz w:val="24"/>
          <w:szCs w:val="24"/>
        </w:rPr>
        <w:t xml:space="preserve">A támogatás feltétele, hogy </w:t>
      </w:r>
      <w:proofErr w:type="spellStart"/>
      <w:r w:rsidR="004905D4" w:rsidRPr="00903264">
        <w:rPr>
          <w:rFonts w:cs="Times New Roman"/>
          <w:sz w:val="24"/>
          <w:szCs w:val="24"/>
        </w:rPr>
        <w:t>közgyülést</w:t>
      </w:r>
      <w:proofErr w:type="spellEnd"/>
      <w:r w:rsidR="00C21961">
        <w:rPr>
          <w:rFonts w:cs="Times New Roman"/>
          <w:sz w:val="24"/>
          <w:szCs w:val="24"/>
        </w:rPr>
        <w:t xml:space="preserve"> kell tartani,</w:t>
      </w:r>
      <w:r w:rsidR="00BD26D8">
        <w:rPr>
          <w:rFonts w:cs="Times New Roman"/>
          <w:sz w:val="24"/>
          <w:szCs w:val="24"/>
        </w:rPr>
        <w:t xml:space="preserve"> amelyen</w:t>
      </w:r>
      <w:r w:rsidR="00C21961">
        <w:rPr>
          <w:rFonts w:cs="Times New Roman"/>
          <w:sz w:val="24"/>
          <w:szCs w:val="24"/>
        </w:rPr>
        <w:t xml:space="preserve"> </w:t>
      </w:r>
      <w:r w:rsidR="00F56695" w:rsidRPr="00903264">
        <w:rPr>
          <w:rFonts w:cs="Times New Roman"/>
          <w:sz w:val="24"/>
          <w:szCs w:val="24"/>
        </w:rPr>
        <w:t>a társasház</w:t>
      </w:r>
      <w:r w:rsidR="00F77336" w:rsidRPr="00903264">
        <w:rPr>
          <w:rFonts w:cs="Times New Roman"/>
          <w:sz w:val="24"/>
          <w:szCs w:val="24"/>
        </w:rPr>
        <w:t xml:space="preserve"> </w:t>
      </w:r>
      <w:r w:rsidR="00BD26D8">
        <w:rPr>
          <w:rFonts w:cs="Times New Roman"/>
          <w:sz w:val="24"/>
          <w:szCs w:val="24"/>
        </w:rPr>
        <w:t>a</w:t>
      </w:r>
      <w:r w:rsidR="00BA7DD1" w:rsidRPr="00903264">
        <w:rPr>
          <w:rFonts w:cs="Times New Roman"/>
          <w:sz w:val="24"/>
          <w:szCs w:val="24"/>
        </w:rPr>
        <w:t xml:space="preserve">z alábbi </w:t>
      </w:r>
      <w:r w:rsidR="00F77336" w:rsidRPr="00903264">
        <w:rPr>
          <w:rFonts w:cs="Times New Roman"/>
          <w:sz w:val="24"/>
          <w:szCs w:val="24"/>
        </w:rPr>
        <w:t>határozat</w:t>
      </w:r>
      <w:r w:rsidR="00A206FF" w:rsidRPr="00903264">
        <w:rPr>
          <w:rFonts w:cs="Times New Roman"/>
          <w:sz w:val="24"/>
          <w:szCs w:val="24"/>
        </w:rPr>
        <w:t>ot jóváhagy</w:t>
      </w:r>
      <w:r w:rsidR="00F56695" w:rsidRPr="00903264">
        <w:rPr>
          <w:rFonts w:cs="Times New Roman"/>
          <w:sz w:val="24"/>
          <w:szCs w:val="24"/>
        </w:rPr>
        <w:t>ja:</w:t>
      </w:r>
    </w:p>
    <w:p w:rsidR="00BA7DD1" w:rsidRPr="00903264" w:rsidRDefault="00BA7DD1" w:rsidP="00F56695">
      <w:pPr>
        <w:pStyle w:val="Listaszerbekezds1"/>
        <w:tabs>
          <w:tab w:val="left" w:pos="426"/>
        </w:tabs>
        <w:autoSpaceDE w:val="0"/>
        <w:ind w:left="426"/>
        <w:jc w:val="both"/>
        <w:rPr>
          <w:rFonts w:cs="Times New Roman"/>
          <w:bCs/>
          <w:i/>
          <w:sz w:val="24"/>
          <w:szCs w:val="24"/>
        </w:rPr>
      </w:pPr>
      <w:r w:rsidRPr="00903264">
        <w:rPr>
          <w:rFonts w:cs="Times New Roman"/>
          <w:i/>
          <w:sz w:val="24"/>
          <w:szCs w:val="24"/>
        </w:rPr>
        <w:t>„</w:t>
      </w:r>
      <w:proofErr w:type="gramStart"/>
      <w:r w:rsidR="00440E44" w:rsidRPr="00903264">
        <w:rPr>
          <w:rFonts w:cs="Times New Roman"/>
          <w:i/>
          <w:sz w:val="24"/>
          <w:szCs w:val="24"/>
        </w:rPr>
        <w:t>A Budapest VII. kerület ………….utca …..szám alatti társasház</w:t>
      </w:r>
      <w:r w:rsidRPr="00903264">
        <w:rPr>
          <w:rFonts w:cs="Times New Roman"/>
          <w:i/>
          <w:sz w:val="24"/>
          <w:szCs w:val="24"/>
        </w:rPr>
        <w:t xml:space="preserve"> (továbbiakban társasház)</w:t>
      </w:r>
      <w:r w:rsidR="00440E44" w:rsidRPr="00903264">
        <w:rPr>
          <w:rFonts w:cs="Times New Roman"/>
          <w:i/>
          <w:sz w:val="24"/>
          <w:szCs w:val="24"/>
        </w:rPr>
        <w:t xml:space="preserve"> </w:t>
      </w:r>
      <w:r w:rsidR="004A1736" w:rsidRPr="00903264">
        <w:rPr>
          <w:rFonts w:cs="Times New Roman"/>
          <w:i/>
          <w:sz w:val="24"/>
          <w:szCs w:val="24"/>
        </w:rPr>
        <w:t xml:space="preserve">úgy dönt, hogy indul a </w:t>
      </w:r>
      <w:r w:rsidR="004A1736" w:rsidRPr="00903264">
        <w:rPr>
          <w:rFonts w:cs="Times New Roman"/>
          <w:bCs/>
          <w:i/>
          <w:sz w:val="24"/>
          <w:szCs w:val="24"/>
        </w:rPr>
        <w:t>Budapest Főváros VII. kerület Erzsébetváros Önkormányzata Képviselő-testületének</w:t>
      </w:r>
      <w:r w:rsidRPr="00903264">
        <w:rPr>
          <w:rFonts w:cs="Times New Roman"/>
          <w:bCs/>
          <w:i/>
          <w:sz w:val="24"/>
          <w:szCs w:val="24"/>
        </w:rPr>
        <w:t xml:space="preserve"> </w:t>
      </w:r>
      <w:r w:rsidR="004A1736" w:rsidRPr="00903264">
        <w:rPr>
          <w:rFonts w:cs="Times New Roman"/>
          <w:bCs/>
          <w:i/>
          <w:sz w:val="24"/>
          <w:szCs w:val="24"/>
        </w:rPr>
        <w:t xml:space="preserve">Pénzügyi és Kerületfejlesztési Bizottsága …………….. számú határozatával elfogadott, </w:t>
      </w:r>
      <w:r w:rsidR="002F1BCB">
        <w:rPr>
          <w:rFonts w:cs="Times New Roman"/>
          <w:bCs/>
          <w:i/>
          <w:sz w:val="24"/>
          <w:szCs w:val="24"/>
        </w:rPr>
        <w:t>2016. évi a társasházak teherhordó szerkezeteinek és épületgépészeti rendszereinek rendéltetését gátló javító munkáinak társasház felújítási pályázata alapján</w:t>
      </w:r>
      <w:r w:rsidR="00A206FF" w:rsidRPr="00903264">
        <w:rPr>
          <w:rFonts w:cs="Times New Roman"/>
          <w:bCs/>
          <w:i/>
          <w:sz w:val="24"/>
          <w:szCs w:val="24"/>
        </w:rPr>
        <w:t>(továbbiakban pályázat), a pályázati kiírásban szereplő feltételeket elfogadja, a pályázattal kapcsolatos ügyintézésre és a támogatási szerződés aláírására felhatalmazz</w:t>
      </w:r>
      <w:r w:rsidR="00BD26D8">
        <w:rPr>
          <w:rFonts w:cs="Times New Roman"/>
          <w:bCs/>
          <w:i/>
          <w:sz w:val="24"/>
          <w:szCs w:val="24"/>
        </w:rPr>
        <w:t>a a</w:t>
      </w:r>
      <w:proofErr w:type="gramEnd"/>
      <w:r w:rsidR="00BD26D8">
        <w:rPr>
          <w:rFonts w:cs="Times New Roman"/>
          <w:bCs/>
          <w:i/>
          <w:sz w:val="24"/>
          <w:szCs w:val="24"/>
        </w:rPr>
        <w:t xml:space="preserve"> </w:t>
      </w:r>
      <w:proofErr w:type="gramStart"/>
      <w:r w:rsidR="00BD26D8">
        <w:rPr>
          <w:rFonts w:cs="Times New Roman"/>
          <w:bCs/>
          <w:i/>
          <w:sz w:val="24"/>
          <w:szCs w:val="24"/>
        </w:rPr>
        <w:t>közös</w:t>
      </w:r>
      <w:proofErr w:type="gramEnd"/>
      <w:r w:rsidR="00BD26D8">
        <w:rPr>
          <w:rFonts w:cs="Times New Roman"/>
          <w:bCs/>
          <w:i/>
          <w:sz w:val="24"/>
          <w:szCs w:val="24"/>
        </w:rPr>
        <w:t xml:space="preserve"> képviselőt, a benyújtandó</w:t>
      </w:r>
      <w:r w:rsidR="00A206FF" w:rsidRPr="00903264">
        <w:rPr>
          <w:rFonts w:cs="Times New Roman"/>
          <w:bCs/>
          <w:i/>
          <w:sz w:val="24"/>
          <w:szCs w:val="24"/>
        </w:rPr>
        <w:t xml:space="preserve"> pályázatban szereplő adatok az alábbiak:</w:t>
      </w:r>
    </w:p>
    <w:p w:rsidR="00A206FF" w:rsidRPr="00903264" w:rsidRDefault="00BD26D8" w:rsidP="00BA7DD1">
      <w:pPr>
        <w:pStyle w:val="lfej"/>
        <w:ind w:left="426"/>
        <w:jc w:val="both"/>
        <w:rPr>
          <w:bCs/>
          <w:i/>
        </w:rPr>
      </w:pPr>
      <w:proofErr w:type="gramStart"/>
      <w:r>
        <w:rPr>
          <w:bCs/>
          <w:i/>
        </w:rPr>
        <w:t>a</w:t>
      </w:r>
      <w:proofErr w:type="gramEnd"/>
      <w:r>
        <w:rPr>
          <w:bCs/>
          <w:i/>
        </w:rPr>
        <w:t xml:space="preserve"> felújítási munka </w:t>
      </w:r>
      <w:r w:rsidR="00A206FF" w:rsidRPr="00903264">
        <w:rPr>
          <w:bCs/>
          <w:i/>
        </w:rPr>
        <w:t>megnevezése</w:t>
      </w:r>
      <w:r>
        <w:rPr>
          <w:bCs/>
          <w:i/>
        </w:rPr>
        <w:t xml:space="preserve">: </w:t>
      </w:r>
      <w:r w:rsidR="00A206FF" w:rsidRPr="00903264">
        <w:rPr>
          <w:bCs/>
          <w:i/>
        </w:rPr>
        <w:t xml:space="preserve"> </w:t>
      </w:r>
      <w:r>
        <w:rPr>
          <w:bCs/>
          <w:i/>
        </w:rPr>
        <w:t>………………………..</w:t>
      </w:r>
      <w:r w:rsidR="00A206FF" w:rsidRPr="00903264">
        <w:rPr>
          <w:bCs/>
          <w:i/>
        </w:rPr>
        <w:t>……………………………</w:t>
      </w:r>
      <w:r w:rsidR="00BA7DD1" w:rsidRPr="00903264">
        <w:rPr>
          <w:bCs/>
          <w:i/>
        </w:rPr>
        <w:t>................</w:t>
      </w:r>
    </w:p>
    <w:p w:rsidR="00BA7DD1" w:rsidRPr="00903264" w:rsidRDefault="00A206FF" w:rsidP="00BA7DD1">
      <w:pPr>
        <w:pStyle w:val="lfej"/>
        <w:ind w:left="426"/>
        <w:jc w:val="both"/>
        <w:rPr>
          <w:bCs/>
          <w:i/>
        </w:rPr>
      </w:pPr>
      <w:proofErr w:type="gramStart"/>
      <w:r w:rsidRPr="00903264">
        <w:rPr>
          <w:bCs/>
          <w:i/>
        </w:rPr>
        <w:t>az elfogadott árajánlat költségvetési főösszege</w:t>
      </w:r>
      <w:r w:rsidR="005D0161" w:rsidRPr="00903264">
        <w:rPr>
          <w:bCs/>
          <w:i/>
        </w:rPr>
        <w:t xml:space="preserve"> </w:t>
      </w:r>
      <w:r w:rsidR="000D348C" w:rsidRPr="00903264">
        <w:rPr>
          <w:bCs/>
          <w:i/>
        </w:rPr>
        <w:t>(</w:t>
      </w:r>
      <w:proofErr w:type="spellStart"/>
      <w:r w:rsidR="005D0161" w:rsidRPr="00903264">
        <w:rPr>
          <w:bCs/>
          <w:i/>
        </w:rPr>
        <w:t>ÁFA-val</w:t>
      </w:r>
      <w:proofErr w:type="spellEnd"/>
      <w:r w:rsidR="005D0161" w:rsidRPr="00903264">
        <w:rPr>
          <w:bCs/>
          <w:i/>
        </w:rPr>
        <w:t xml:space="preserve"> növelt összeg</w:t>
      </w:r>
      <w:r w:rsidR="000D348C" w:rsidRPr="00903264">
        <w:rPr>
          <w:bCs/>
          <w:i/>
        </w:rPr>
        <w:t>)</w:t>
      </w:r>
      <w:r w:rsidR="00BD26D8">
        <w:rPr>
          <w:bCs/>
          <w:i/>
        </w:rPr>
        <w:t xml:space="preserve"> </w:t>
      </w:r>
      <w:r w:rsidRPr="00903264">
        <w:rPr>
          <w:bCs/>
          <w:i/>
        </w:rPr>
        <w:t>…………</w:t>
      </w:r>
      <w:r w:rsidR="00BA7DD1" w:rsidRPr="00903264">
        <w:rPr>
          <w:bCs/>
          <w:i/>
        </w:rPr>
        <w:t>…………….</w:t>
      </w:r>
      <w:r w:rsidR="00BD26D8">
        <w:rPr>
          <w:bCs/>
          <w:i/>
        </w:rPr>
        <w:t xml:space="preserve">Ft, azaz </w:t>
      </w:r>
      <w:r w:rsidR="00BA7DD1" w:rsidRPr="00903264">
        <w:rPr>
          <w:bCs/>
          <w:i/>
        </w:rPr>
        <w:t>................................................................................................................forint</w:t>
      </w:r>
      <w:proofErr w:type="gramEnd"/>
    </w:p>
    <w:p w:rsidR="00A206FF" w:rsidRPr="00903264" w:rsidRDefault="00A206FF" w:rsidP="00BA7DD1">
      <w:pPr>
        <w:pStyle w:val="lfej"/>
        <w:ind w:left="426"/>
        <w:jc w:val="both"/>
        <w:rPr>
          <w:bCs/>
          <w:i/>
        </w:rPr>
      </w:pPr>
      <w:proofErr w:type="gramStart"/>
      <w:r w:rsidRPr="00903264">
        <w:rPr>
          <w:i/>
        </w:rPr>
        <w:t>a</w:t>
      </w:r>
      <w:proofErr w:type="gramEnd"/>
      <w:r w:rsidRPr="00903264">
        <w:rPr>
          <w:i/>
        </w:rPr>
        <w:t xml:space="preserve"> </w:t>
      </w:r>
      <w:r w:rsidR="00BD26D8">
        <w:rPr>
          <w:i/>
        </w:rPr>
        <w:t>kért támogatás számszerű összege</w:t>
      </w:r>
      <w:r w:rsidRPr="00903264">
        <w:rPr>
          <w:i/>
        </w:rPr>
        <w:t xml:space="preserve"> (ami legfeljebb</w:t>
      </w:r>
      <w:r w:rsidRPr="00903264">
        <w:rPr>
          <w:b/>
          <w:bCs/>
          <w:i/>
        </w:rPr>
        <w:t xml:space="preserve"> </w:t>
      </w:r>
      <w:r w:rsidR="00BD26D8">
        <w:rPr>
          <w:i/>
        </w:rPr>
        <w:t>az árajánlat 7</w:t>
      </w:r>
      <w:r w:rsidRPr="00903264">
        <w:rPr>
          <w:i/>
        </w:rPr>
        <w:t>0% lehet):……………………Ft</w:t>
      </w:r>
      <w:r w:rsidR="00BA7DD1" w:rsidRPr="00903264">
        <w:rPr>
          <w:i/>
        </w:rPr>
        <w:t xml:space="preserve"> a</w:t>
      </w:r>
      <w:r w:rsidR="00BD26D8">
        <w:rPr>
          <w:i/>
        </w:rPr>
        <w:t>zaz…</w:t>
      </w:r>
      <w:r w:rsidRPr="00903264">
        <w:rPr>
          <w:i/>
        </w:rPr>
        <w:t>……………………………………………</w:t>
      </w:r>
      <w:r w:rsidR="00BA7DD1" w:rsidRPr="00903264">
        <w:rPr>
          <w:i/>
        </w:rPr>
        <w:t>…………………………………….forint</w:t>
      </w:r>
      <w:r w:rsidR="00BD26D8">
        <w:rPr>
          <w:i/>
        </w:rPr>
        <w:t>.</w:t>
      </w:r>
    </w:p>
    <w:p w:rsidR="00651B36" w:rsidRDefault="00BA7DD1" w:rsidP="00651B36">
      <w:pPr>
        <w:pStyle w:val="Listaszerbekezds1"/>
        <w:tabs>
          <w:tab w:val="left" w:pos="0"/>
        </w:tabs>
        <w:autoSpaceDE w:val="0"/>
        <w:ind w:left="426"/>
        <w:jc w:val="both"/>
        <w:rPr>
          <w:rFonts w:cs="Times New Roman"/>
          <w:i/>
          <w:sz w:val="24"/>
          <w:szCs w:val="24"/>
        </w:rPr>
      </w:pPr>
      <w:r w:rsidRPr="00903264">
        <w:rPr>
          <w:rFonts w:cs="Times New Roman"/>
          <w:i/>
          <w:sz w:val="24"/>
          <w:szCs w:val="24"/>
        </w:rPr>
        <w:t xml:space="preserve">A társasház </w:t>
      </w:r>
      <w:r w:rsidR="00F77336" w:rsidRPr="00903264">
        <w:rPr>
          <w:rFonts w:cs="Times New Roman"/>
          <w:i/>
          <w:sz w:val="24"/>
          <w:szCs w:val="24"/>
        </w:rPr>
        <w:t>nyilatkoz</w:t>
      </w:r>
      <w:r w:rsidRPr="00903264">
        <w:rPr>
          <w:rFonts w:cs="Times New Roman"/>
          <w:i/>
          <w:sz w:val="24"/>
          <w:szCs w:val="24"/>
        </w:rPr>
        <w:t>ik</w:t>
      </w:r>
      <w:r w:rsidR="00F77336" w:rsidRPr="00903264">
        <w:rPr>
          <w:rFonts w:cs="Times New Roman"/>
          <w:i/>
          <w:sz w:val="24"/>
          <w:szCs w:val="24"/>
        </w:rPr>
        <w:t>, hogy a társasháznak nincs olyan tartozása, ami a</w:t>
      </w:r>
      <w:r w:rsidR="002E7AF1">
        <w:rPr>
          <w:rFonts w:cs="Times New Roman"/>
          <w:i/>
          <w:sz w:val="24"/>
          <w:szCs w:val="24"/>
        </w:rPr>
        <w:t xml:space="preserve"> vissza</w:t>
      </w:r>
      <w:r w:rsidR="00327404" w:rsidRPr="00903264">
        <w:rPr>
          <w:rFonts w:cs="Times New Roman"/>
          <w:i/>
          <w:sz w:val="24"/>
          <w:szCs w:val="24"/>
        </w:rPr>
        <w:t>térí</w:t>
      </w:r>
      <w:r w:rsidR="001E5886" w:rsidRPr="00903264">
        <w:rPr>
          <w:rFonts w:cs="Times New Roman"/>
          <w:i/>
          <w:sz w:val="24"/>
          <w:szCs w:val="24"/>
        </w:rPr>
        <w:t>tendő</w:t>
      </w:r>
      <w:r w:rsidR="00F77336" w:rsidRPr="00903264">
        <w:rPr>
          <w:rFonts w:cs="Times New Roman"/>
          <w:i/>
          <w:sz w:val="24"/>
          <w:szCs w:val="24"/>
        </w:rPr>
        <w:t xml:space="preserve"> támogatás visszafizetését veszélyezteti</w:t>
      </w:r>
      <w:r w:rsidRPr="00903264">
        <w:rPr>
          <w:rFonts w:cs="Times New Roman"/>
          <w:i/>
          <w:sz w:val="24"/>
          <w:szCs w:val="24"/>
        </w:rPr>
        <w:t>. A társasház nyilatkozik, hogy a</w:t>
      </w:r>
      <w:r w:rsidR="00F77336" w:rsidRPr="00903264">
        <w:rPr>
          <w:rFonts w:cs="Times New Roman"/>
          <w:i/>
          <w:sz w:val="24"/>
          <w:szCs w:val="24"/>
        </w:rPr>
        <w:t xml:space="preserve"> támogatás pozitív elbírálása esetén a társasház a számlavezető pénzintézeténél a kapott támogatás összegére azonnali inkasszót (felhatalmazó levél) engedélyez az Önkormányzat részére</w:t>
      </w:r>
      <w:r w:rsidRPr="00903264">
        <w:rPr>
          <w:rFonts w:cs="Times New Roman"/>
          <w:i/>
          <w:sz w:val="24"/>
          <w:szCs w:val="24"/>
        </w:rPr>
        <w:t>.”</w:t>
      </w:r>
      <w:r w:rsidR="00F77336" w:rsidRPr="00903264">
        <w:rPr>
          <w:rFonts w:cs="Times New Roman"/>
          <w:i/>
          <w:sz w:val="24"/>
          <w:szCs w:val="24"/>
        </w:rPr>
        <w:t xml:space="preserve"> </w:t>
      </w:r>
    </w:p>
    <w:p w:rsidR="00F77336" w:rsidRPr="00651B36" w:rsidRDefault="00651B36" w:rsidP="00651B36">
      <w:pPr>
        <w:pStyle w:val="Listaszerbekezds1"/>
        <w:tabs>
          <w:tab w:val="left" w:pos="426"/>
        </w:tabs>
        <w:autoSpaceDE w:val="0"/>
        <w:ind w:left="426" w:hanging="426"/>
        <w:jc w:val="both"/>
        <w:rPr>
          <w:rFonts w:cs="Times New Roman"/>
          <w:i/>
          <w:sz w:val="24"/>
          <w:szCs w:val="24"/>
        </w:rPr>
      </w:pPr>
      <w:r>
        <w:rPr>
          <w:rFonts w:cs="Times New Roman"/>
          <w:sz w:val="24"/>
          <w:szCs w:val="24"/>
        </w:rPr>
        <w:t>4.)</w:t>
      </w:r>
      <w:r w:rsidR="00F77336" w:rsidRPr="00903264">
        <w:rPr>
          <w:rFonts w:cs="Times New Roman"/>
          <w:sz w:val="24"/>
          <w:szCs w:val="24"/>
        </w:rPr>
        <w:t xml:space="preserve">A </w:t>
      </w:r>
      <w:r w:rsidR="00F56695" w:rsidRPr="00903264">
        <w:rPr>
          <w:rFonts w:cs="Times New Roman"/>
          <w:sz w:val="24"/>
          <w:szCs w:val="24"/>
        </w:rPr>
        <w:t xml:space="preserve">támogatás feltétele, hogy a </w:t>
      </w:r>
      <w:r w:rsidR="00F77336" w:rsidRPr="00903264">
        <w:rPr>
          <w:rFonts w:cs="Times New Roman"/>
          <w:sz w:val="24"/>
          <w:szCs w:val="24"/>
        </w:rPr>
        <w:t>társasház – mind az első, mind a megismételt</w:t>
      </w:r>
      <w:r w:rsidR="008B4B81" w:rsidRPr="00903264">
        <w:rPr>
          <w:rFonts w:cs="Times New Roman"/>
          <w:sz w:val="24"/>
          <w:szCs w:val="24"/>
        </w:rPr>
        <w:t xml:space="preserve"> közgyűlésen</w:t>
      </w:r>
      <w:r w:rsidR="004905D4" w:rsidRPr="00903264">
        <w:rPr>
          <w:rFonts w:cs="Times New Roman"/>
          <w:sz w:val="24"/>
          <w:szCs w:val="24"/>
        </w:rPr>
        <w:t xml:space="preserve"> illetve írásos szavazat esetében </w:t>
      </w:r>
      <w:r w:rsidR="00F77336" w:rsidRPr="00903264">
        <w:rPr>
          <w:rFonts w:cs="Times New Roman"/>
          <w:sz w:val="24"/>
          <w:szCs w:val="24"/>
        </w:rPr>
        <w:t>–a</w:t>
      </w:r>
      <w:r w:rsidR="001C1BC5" w:rsidRPr="00903264">
        <w:rPr>
          <w:rFonts w:cs="Times New Roman"/>
          <w:sz w:val="24"/>
          <w:szCs w:val="24"/>
        </w:rPr>
        <w:t>z</w:t>
      </w:r>
      <w:r w:rsidR="00F77336" w:rsidRPr="00903264">
        <w:rPr>
          <w:rFonts w:cs="Times New Roman"/>
          <w:sz w:val="24"/>
          <w:szCs w:val="24"/>
        </w:rPr>
        <w:t xml:space="preserve"> </w:t>
      </w:r>
      <w:r w:rsidR="002C5C55">
        <w:rPr>
          <w:rFonts w:cs="Times New Roman"/>
          <w:sz w:val="24"/>
          <w:szCs w:val="24"/>
        </w:rPr>
        <w:t>V fejezet 3</w:t>
      </w:r>
      <w:r w:rsidR="002E7AF1">
        <w:rPr>
          <w:rFonts w:cs="Times New Roman"/>
          <w:sz w:val="24"/>
          <w:szCs w:val="24"/>
        </w:rPr>
        <w:t>.</w:t>
      </w:r>
      <w:r w:rsidR="001C1BC5" w:rsidRPr="00903264">
        <w:rPr>
          <w:rFonts w:cs="Times New Roman"/>
          <w:sz w:val="24"/>
          <w:szCs w:val="24"/>
        </w:rPr>
        <w:t>) bekezdés</w:t>
      </w:r>
      <w:r w:rsidR="002C5C55">
        <w:rPr>
          <w:rFonts w:cs="Times New Roman"/>
          <w:sz w:val="24"/>
          <w:szCs w:val="24"/>
        </w:rPr>
        <w:t xml:space="preserve"> </w:t>
      </w:r>
      <w:r w:rsidR="00F56695" w:rsidRPr="00903264">
        <w:rPr>
          <w:rFonts w:cs="Times New Roman"/>
          <w:sz w:val="24"/>
          <w:szCs w:val="24"/>
        </w:rPr>
        <w:t>szerinti</w:t>
      </w:r>
      <w:r w:rsidR="00F77336" w:rsidRPr="00903264">
        <w:rPr>
          <w:rFonts w:cs="Times New Roman"/>
          <w:sz w:val="24"/>
          <w:szCs w:val="24"/>
        </w:rPr>
        <w:t xml:space="preserve"> határozato</w:t>
      </w:r>
      <w:r w:rsidR="00BA7DD1" w:rsidRPr="00903264">
        <w:rPr>
          <w:rFonts w:cs="Times New Roman"/>
          <w:sz w:val="24"/>
          <w:szCs w:val="24"/>
        </w:rPr>
        <w:t>t</w:t>
      </w:r>
      <w:r w:rsidR="00F77336" w:rsidRPr="00903264">
        <w:rPr>
          <w:rFonts w:cs="Times New Roman"/>
          <w:sz w:val="24"/>
          <w:szCs w:val="24"/>
        </w:rPr>
        <w:t xml:space="preserve">, </w:t>
      </w:r>
      <w:r w:rsidR="00F77336" w:rsidRPr="00F265CD">
        <w:rPr>
          <w:rFonts w:cs="Times New Roman"/>
          <w:b/>
          <w:i/>
          <w:sz w:val="24"/>
          <w:szCs w:val="24"/>
        </w:rPr>
        <w:t>az összes tu</w:t>
      </w:r>
      <w:r w:rsidR="0054331B" w:rsidRPr="00F265CD">
        <w:rPr>
          <w:rFonts w:cs="Times New Roman"/>
          <w:b/>
          <w:i/>
          <w:sz w:val="24"/>
          <w:szCs w:val="24"/>
        </w:rPr>
        <w:t xml:space="preserve">lajdoni hányad szerinti több mint </w:t>
      </w:r>
      <w:r w:rsidR="004905D4" w:rsidRPr="00F265CD">
        <w:rPr>
          <w:rFonts w:cs="Times New Roman"/>
          <w:b/>
          <w:i/>
          <w:sz w:val="24"/>
          <w:szCs w:val="24"/>
        </w:rPr>
        <w:t>5</w:t>
      </w:r>
      <w:r w:rsidR="0054331B" w:rsidRPr="00F265CD">
        <w:rPr>
          <w:rFonts w:cs="Times New Roman"/>
          <w:b/>
          <w:i/>
          <w:sz w:val="24"/>
          <w:szCs w:val="24"/>
        </w:rPr>
        <w:t>0</w:t>
      </w:r>
      <w:r w:rsidR="004905D4" w:rsidRPr="00F265CD">
        <w:rPr>
          <w:rFonts w:cs="Times New Roman"/>
          <w:b/>
          <w:i/>
          <w:sz w:val="24"/>
          <w:szCs w:val="24"/>
        </w:rPr>
        <w:t>%-</w:t>
      </w:r>
      <w:r w:rsidR="001C1BC5" w:rsidRPr="00F265CD">
        <w:rPr>
          <w:rFonts w:cs="Times New Roman"/>
          <w:b/>
          <w:i/>
          <w:sz w:val="24"/>
          <w:szCs w:val="24"/>
        </w:rPr>
        <w:t>os</w:t>
      </w:r>
      <w:r w:rsidR="00F77336" w:rsidRPr="00F265CD">
        <w:rPr>
          <w:rFonts w:cs="Times New Roman"/>
          <w:b/>
          <w:i/>
          <w:sz w:val="24"/>
          <w:szCs w:val="24"/>
        </w:rPr>
        <w:t xml:space="preserve"> szavazatarán</w:t>
      </w:r>
      <w:r w:rsidR="001C1BC5" w:rsidRPr="00F265CD">
        <w:rPr>
          <w:rFonts w:cs="Times New Roman"/>
          <w:b/>
          <w:i/>
          <w:sz w:val="24"/>
          <w:szCs w:val="24"/>
        </w:rPr>
        <w:t>n</w:t>
      </w:r>
      <w:r w:rsidR="00F77336" w:rsidRPr="00F265CD">
        <w:rPr>
          <w:rFonts w:cs="Times New Roman"/>
          <w:b/>
          <w:i/>
          <w:sz w:val="24"/>
          <w:szCs w:val="24"/>
        </w:rPr>
        <w:t>y</w:t>
      </w:r>
      <w:r w:rsidR="001C1BC5" w:rsidRPr="00F265CD">
        <w:rPr>
          <w:rFonts w:cs="Times New Roman"/>
          <w:b/>
          <w:i/>
          <w:sz w:val="24"/>
          <w:szCs w:val="24"/>
        </w:rPr>
        <w:t>al fogadja el</w:t>
      </w:r>
      <w:r w:rsidR="001C1BC5" w:rsidRPr="00903264">
        <w:rPr>
          <w:rFonts w:cs="Times New Roman"/>
          <w:sz w:val="24"/>
          <w:szCs w:val="24"/>
        </w:rPr>
        <w:t>.</w:t>
      </w:r>
    </w:p>
    <w:p w:rsidR="00CB2C82" w:rsidRPr="00CB2C82" w:rsidRDefault="00CB2C82" w:rsidP="002C5C55">
      <w:pPr>
        <w:pStyle w:val="NormlWeb"/>
        <w:keepNext/>
        <w:numPr>
          <w:ilvl w:val="0"/>
          <w:numId w:val="5"/>
        </w:numPr>
        <w:spacing w:before="0" w:after="0"/>
        <w:ind w:left="426" w:hanging="426"/>
        <w:jc w:val="both"/>
        <w:rPr>
          <w:rFonts w:ascii="Times New Roman" w:cs="Times New Roman"/>
          <w:bCs/>
          <w:lang w:val="hu-HU"/>
        </w:rPr>
      </w:pPr>
      <w:r w:rsidRPr="00CB2C82">
        <w:rPr>
          <w:rFonts w:ascii="Times New Roman" w:cs="Times New Roman"/>
          <w:bCs/>
          <w:lang w:val="hu-HU"/>
        </w:rPr>
        <w:t>Hibás adatok megadásából származó hátrányok a Társasházat terhelik,</w:t>
      </w:r>
      <w:r w:rsidRPr="00CB2C82">
        <w:rPr>
          <w:rFonts w:ascii="Times New Roman" w:cs="Times New Roman"/>
          <w:bCs/>
          <w:color w:val="0000FF"/>
          <w:lang w:val="hu-HU"/>
        </w:rPr>
        <w:t xml:space="preserve"> </w:t>
      </w:r>
      <w:r w:rsidRPr="00CB2C82">
        <w:rPr>
          <w:rFonts w:ascii="Times New Roman" w:cs="Times New Roman"/>
          <w:bCs/>
          <w:lang w:val="hu-HU"/>
        </w:rPr>
        <w:t>illetve a pályázat eredménytelenségét eredményezheti.</w:t>
      </w:r>
    </w:p>
    <w:p w:rsidR="00F77336" w:rsidRPr="00903264" w:rsidRDefault="00F77336" w:rsidP="002C5C55">
      <w:pPr>
        <w:pStyle w:val="Listaszerbekezds1"/>
        <w:numPr>
          <w:ilvl w:val="0"/>
          <w:numId w:val="5"/>
        </w:numPr>
        <w:tabs>
          <w:tab w:val="left" w:pos="426"/>
        </w:tabs>
        <w:autoSpaceDE w:val="0"/>
        <w:ind w:left="426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 xml:space="preserve">A pályázatok csak az igényelt támogatásra vonatkozó, hibátlanul kitöltött jelentkezési adatlap, valamint a </w:t>
      </w:r>
      <w:r w:rsidR="006C5ED2" w:rsidRPr="00903264">
        <w:rPr>
          <w:rFonts w:cs="Times New Roman"/>
          <w:sz w:val="24"/>
          <w:szCs w:val="24"/>
        </w:rPr>
        <w:t>pályázati felhívás</w:t>
      </w:r>
      <w:r w:rsidRPr="00903264">
        <w:rPr>
          <w:rFonts w:cs="Times New Roman"/>
          <w:sz w:val="24"/>
          <w:szCs w:val="24"/>
        </w:rPr>
        <w:t xml:space="preserve">nak alaki és tartalmi szempontból teljes mértékben megfelelő összes szükséges melléklet - és az esetleges hiánypótlási felhívást teljesítve - határidőben történő, benyújtása mellett tekinthetők érvényesnek. </w:t>
      </w:r>
    </w:p>
    <w:p w:rsidR="00F77336" w:rsidRPr="00903264" w:rsidRDefault="00F77336" w:rsidP="00076D75">
      <w:pPr>
        <w:pStyle w:val="NormlWeb"/>
        <w:keepNext/>
        <w:spacing w:before="120" w:after="60"/>
        <w:jc w:val="center"/>
        <w:rPr>
          <w:rFonts w:ascii="Times New Roman" w:cs="Times New Roman"/>
          <w:b/>
          <w:bCs/>
          <w:lang w:val="hu-HU"/>
        </w:rPr>
      </w:pPr>
      <w:r w:rsidRPr="00903264">
        <w:rPr>
          <w:rFonts w:ascii="Times New Roman" w:cs="Times New Roman"/>
          <w:b/>
          <w:bCs/>
          <w:lang w:val="hu-HU"/>
        </w:rPr>
        <w:t>VI.</w:t>
      </w:r>
    </w:p>
    <w:p w:rsidR="00F77336" w:rsidRPr="00903264" w:rsidRDefault="00F77336" w:rsidP="00076D75">
      <w:pPr>
        <w:pStyle w:val="Szvegtrzs"/>
        <w:keepNext/>
        <w:spacing w:after="60"/>
        <w:jc w:val="center"/>
        <w:rPr>
          <w:rFonts w:cs="Times New Roman"/>
        </w:rPr>
      </w:pPr>
      <w:r w:rsidRPr="00903264">
        <w:rPr>
          <w:rFonts w:cs="Times New Roman"/>
          <w:b/>
          <w:bCs/>
        </w:rPr>
        <w:t>A pályázat</w:t>
      </w:r>
      <w:r w:rsidR="0038164B">
        <w:rPr>
          <w:rFonts w:cs="Times New Roman"/>
          <w:b/>
          <w:bCs/>
        </w:rPr>
        <w:t xml:space="preserve"> bontása,</w:t>
      </w:r>
      <w:r w:rsidRPr="00903264">
        <w:rPr>
          <w:rFonts w:cs="Times New Roman"/>
          <w:b/>
          <w:bCs/>
        </w:rPr>
        <w:t xml:space="preserve"> elbírálása</w:t>
      </w:r>
      <w:r w:rsidRPr="00903264">
        <w:rPr>
          <w:rFonts w:cs="Times New Roman"/>
        </w:rPr>
        <w:t>:</w:t>
      </w:r>
    </w:p>
    <w:p w:rsidR="00A25C46" w:rsidRPr="00903264" w:rsidRDefault="0097500F" w:rsidP="0097500F">
      <w:pPr>
        <w:pStyle w:val="Szvegtrzs"/>
        <w:keepNext/>
        <w:ind w:left="426" w:hanging="426"/>
        <w:rPr>
          <w:rFonts w:cs="Times New Roman"/>
          <w:highlight w:val="yellow"/>
        </w:rPr>
      </w:pPr>
      <w:r w:rsidRPr="00903264">
        <w:rPr>
          <w:rFonts w:cs="Times New Roman"/>
        </w:rPr>
        <w:t>1.)</w:t>
      </w:r>
      <w:r w:rsidR="0033646F" w:rsidRPr="00903264">
        <w:rPr>
          <w:rFonts w:cs="Times New Roman"/>
        </w:rPr>
        <w:t xml:space="preserve"> </w:t>
      </w:r>
      <w:r w:rsidR="00A25C46" w:rsidRPr="00903264">
        <w:rPr>
          <w:rFonts w:cs="Times New Roman"/>
        </w:rPr>
        <w:t>A</w:t>
      </w:r>
      <w:r w:rsidR="00FE163A" w:rsidRPr="00FE163A">
        <w:rPr>
          <w:rFonts w:cs="Times New Roman"/>
          <w:b/>
          <w:bCs/>
        </w:rPr>
        <w:t xml:space="preserve"> </w:t>
      </w:r>
      <w:r w:rsidR="00FE163A" w:rsidRPr="00FE163A">
        <w:rPr>
          <w:rFonts w:cs="Times New Roman"/>
          <w:bCs/>
        </w:rPr>
        <w:t>pályázati anyagot tartalmazó zárt borítékok</w:t>
      </w:r>
      <w:r w:rsidR="00A25C46" w:rsidRPr="00FE163A">
        <w:rPr>
          <w:rFonts w:cs="Times New Roman"/>
        </w:rPr>
        <w:t xml:space="preserve"> </w:t>
      </w:r>
      <w:r w:rsidR="00A25C46" w:rsidRPr="00903264">
        <w:rPr>
          <w:rFonts w:cs="Times New Roman"/>
        </w:rPr>
        <w:t>felbontását</w:t>
      </w:r>
      <w:r w:rsidR="002F1BCB">
        <w:rPr>
          <w:rFonts w:cs="Times New Roman"/>
        </w:rPr>
        <w:t>,</w:t>
      </w:r>
      <w:r w:rsidR="00A25C46" w:rsidRPr="00903264">
        <w:rPr>
          <w:rFonts w:cs="Times New Roman"/>
        </w:rPr>
        <w:t xml:space="preserve"> </w:t>
      </w:r>
      <w:r w:rsidR="00FE163A">
        <w:rPr>
          <w:rFonts w:cs="Times New Roman"/>
        </w:rPr>
        <w:t xml:space="preserve">valamint az esetleges hiánypótlási felhívás kibocsátását </w:t>
      </w:r>
      <w:r w:rsidR="004964A7">
        <w:rPr>
          <w:rFonts w:cs="Times New Roman"/>
        </w:rPr>
        <w:t xml:space="preserve">az Polgármesteri Hivatal </w:t>
      </w:r>
      <w:r w:rsidR="00FE163A">
        <w:rPr>
          <w:rFonts w:cs="Times New Roman"/>
        </w:rPr>
        <w:t>Főépítés</w:t>
      </w:r>
      <w:r w:rsidR="004964A7">
        <w:rPr>
          <w:rFonts w:cs="Times New Roman"/>
        </w:rPr>
        <w:t>z</w:t>
      </w:r>
      <w:r w:rsidR="00FE163A">
        <w:rPr>
          <w:rFonts w:cs="Times New Roman"/>
        </w:rPr>
        <w:t>i</w:t>
      </w:r>
      <w:r w:rsidR="004964A7">
        <w:rPr>
          <w:rFonts w:cs="Times New Roman"/>
        </w:rPr>
        <w:t xml:space="preserve"> Irodája</w:t>
      </w:r>
      <w:r w:rsidR="00FE163A">
        <w:rPr>
          <w:rFonts w:cs="Times New Roman"/>
        </w:rPr>
        <w:t xml:space="preserve"> </w:t>
      </w:r>
      <w:r w:rsidR="00544F72">
        <w:rPr>
          <w:rFonts w:cs="Times New Roman"/>
        </w:rPr>
        <w:t xml:space="preserve">(továbbiakban: Iroda) </w:t>
      </w:r>
      <w:r w:rsidR="00FE163A">
        <w:rPr>
          <w:rFonts w:cs="Times New Roman"/>
        </w:rPr>
        <w:t>végzi.</w:t>
      </w:r>
    </w:p>
    <w:p w:rsidR="00A25C46" w:rsidRPr="00903264" w:rsidRDefault="00A25C46" w:rsidP="00876E6F">
      <w:pPr>
        <w:pStyle w:val="Szvegtrzs"/>
        <w:keepNext/>
        <w:numPr>
          <w:ilvl w:val="0"/>
          <w:numId w:val="6"/>
        </w:numPr>
        <w:tabs>
          <w:tab w:val="clear" w:pos="0"/>
          <w:tab w:val="num" w:pos="-76"/>
        </w:tabs>
        <w:ind w:left="426" w:hanging="426"/>
        <w:rPr>
          <w:rFonts w:cs="Times New Roman"/>
        </w:rPr>
      </w:pPr>
      <w:r w:rsidRPr="00903264">
        <w:rPr>
          <w:rFonts w:cs="Times New Roman"/>
        </w:rPr>
        <w:t>A hiánypótlás</w:t>
      </w:r>
      <w:r w:rsidR="004964A7">
        <w:rPr>
          <w:rFonts w:cs="Times New Roman"/>
        </w:rPr>
        <w:t xml:space="preserve"> a hiánypótlási felhívás kézhezvételétől számított </w:t>
      </w:r>
      <w:r w:rsidR="004964A7" w:rsidRPr="004964A7">
        <w:rPr>
          <w:rFonts w:cs="Times New Roman"/>
          <w:b/>
        </w:rPr>
        <w:t>5 munkanapon belül</w:t>
      </w:r>
      <w:r w:rsidRPr="00903264">
        <w:rPr>
          <w:rFonts w:cs="Times New Roman"/>
        </w:rPr>
        <w:t xml:space="preserve"> teljesíthető</w:t>
      </w:r>
      <w:r w:rsidR="00DF0B90">
        <w:rPr>
          <w:rFonts w:cs="Times New Roman"/>
        </w:rPr>
        <w:t xml:space="preserve"> az</w:t>
      </w:r>
      <w:r w:rsidRPr="00903264">
        <w:rPr>
          <w:rFonts w:cs="Times New Roman"/>
        </w:rPr>
        <w:t xml:space="preserve"> Önkormányzati Ügyfélszolg</w:t>
      </w:r>
      <w:r w:rsidR="005E15CC">
        <w:rPr>
          <w:rFonts w:cs="Times New Roman"/>
        </w:rPr>
        <w:t>álatokon személyes leadással, vagy</w:t>
      </w:r>
      <w:r w:rsidRPr="00903264">
        <w:rPr>
          <w:rFonts w:cs="Times New Roman"/>
        </w:rPr>
        <w:t xml:space="preserve"> E-mailen kiküldött hiánypótlási felhívásra történő válasz E-mail megküldésével. Ebben az esetben a csatolt dokumentumok </w:t>
      </w:r>
      <w:r w:rsidRPr="00903264">
        <w:rPr>
          <w:rFonts w:cs="Times New Roman"/>
          <w:b/>
          <w:bCs/>
        </w:rPr>
        <w:t>PDF</w:t>
      </w:r>
      <w:r w:rsidRPr="00903264">
        <w:rPr>
          <w:rFonts w:cs="Times New Roman"/>
          <w:color w:val="FF0000"/>
        </w:rPr>
        <w:t xml:space="preserve"> </w:t>
      </w:r>
      <w:r w:rsidRPr="00903264">
        <w:rPr>
          <w:rFonts w:cs="Times New Roman"/>
        </w:rPr>
        <w:t>formátumban nyújthatók be, a dokumentum hitelessége a benyújtó felelőssége.</w:t>
      </w:r>
    </w:p>
    <w:p w:rsidR="0038164B" w:rsidRDefault="004964A7" w:rsidP="00876E6F">
      <w:pPr>
        <w:pStyle w:val="Szvegtrzs"/>
        <w:keepNext/>
        <w:numPr>
          <w:ilvl w:val="0"/>
          <w:numId w:val="6"/>
        </w:numPr>
        <w:tabs>
          <w:tab w:val="clear" w:pos="0"/>
          <w:tab w:val="num" w:pos="-76"/>
        </w:tabs>
        <w:ind w:left="426" w:hanging="426"/>
        <w:rPr>
          <w:rFonts w:cs="Times New Roman"/>
        </w:rPr>
      </w:pPr>
      <w:r>
        <w:rPr>
          <w:rFonts w:cs="Times New Roman"/>
        </w:rPr>
        <w:t>A hiánypótlás</w:t>
      </w:r>
      <w:r w:rsidR="00A25C46" w:rsidRPr="00903264">
        <w:rPr>
          <w:rFonts w:cs="Times New Roman"/>
        </w:rPr>
        <w:t xml:space="preserve"> kézhezvétel</w:t>
      </w:r>
      <w:r>
        <w:rPr>
          <w:rFonts w:cs="Times New Roman"/>
        </w:rPr>
        <w:t xml:space="preserve">ének időpontja </w:t>
      </w:r>
      <w:r w:rsidR="00A25C46" w:rsidRPr="00903264">
        <w:rPr>
          <w:rFonts w:cs="Times New Roman"/>
        </w:rPr>
        <w:t>elektronikus értesítés ese</w:t>
      </w:r>
      <w:r>
        <w:rPr>
          <w:rFonts w:cs="Times New Roman"/>
        </w:rPr>
        <w:t>tén a kiküldést követő munkanap.</w:t>
      </w:r>
      <w:r w:rsidR="0038164B">
        <w:rPr>
          <w:rFonts w:cs="Times New Roman"/>
        </w:rPr>
        <w:t xml:space="preserve"> </w:t>
      </w:r>
    </w:p>
    <w:p w:rsidR="00A25C46" w:rsidRPr="00903264" w:rsidRDefault="004964A7" w:rsidP="00876E6F">
      <w:pPr>
        <w:pStyle w:val="Szvegtrzs"/>
        <w:keepNext/>
        <w:numPr>
          <w:ilvl w:val="0"/>
          <w:numId w:val="6"/>
        </w:numPr>
        <w:tabs>
          <w:tab w:val="clear" w:pos="0"/>
          <w:tab w:val="num" w:pos="-76"/>
        </w:tabs>
        <w:ind w:left="426" w:hanging="426"/>
        <w:rPr>
          <w:rFonts w:cs="Times New Roman"/>
        </w:rPr>
      </w:pPr>
      <w:r w:rsidRPr="0038164B">
        <w:rPr>
          <w:rFonts w:cs="Times New Roman"/>
        </w:rPr>
        <w:t>A</w:t>
      </w:r>
      <w:r w:rsidR="00A25C46" w:rsidRPr="0038164B">
        <w:rPr>
          <w:rFonts w:cs="Times New Roman"/>
        </w:rPr>
        <w:t xml:space="preserve"> határidőben be nem nyújtott hiánypótlás a pályázat érvénytelenségét eredményezi.</w:t>
      </w:r>
      <w:r w:rsidR="0004550B" w:rsidRPr="00903264">
        <w:rPr>
          <w:rFonts w:cs="Times New Roman"/>
          <w:u w:val="single"/>
        </w:rPr>
        <w:t xml:space="preserve"> </w:t>
      </w:r>
    </w:p>
    <w:p w:rsidR="00A25C46" w:rsidRPr="00903264" w:rsidRDefault="00A25C46" w:rsidP="00876E6F">
      <w:pPr>
        <w:pStyle w:val="Szvegtrzs"/>
        <w:keepNext/>
        <w:numPr>
          <w:ilvl w:val="0"/>
          <w:numId w:val="6"/>
        </w:numPr>
        <w:ind w:left="426" w:hanging="426"/>
        <w:rPr>
          <w:rFonts w:cs="Times New Roman"/>
        </w:rPr>
      </w:pPr>
      <w:r w:rsidRPr="00903264">
        <w:rPr>
          <w:rFonts w:cs="Times New Roman"/>
        </w:rPr>
        <w:t>Hiánypótlásra a megadott határidőkön belül egy alkalommal van lehetőség.</w:t>
      </w:r>
    </w:p>
    <w:p w:rsidR="00F77336" w:rsidRPr="00903264" w:rsidRDefault="00F77336" w:rsidP="00876E6F">
      <w:pPr>
        <w:numPr>
          <w:ilvl w:val="0"/>
          <w:numId w:val="6"/>
        </w:numPr>
        <w:ind w:left="426" w:hanging="426"/>
        <w:jc w:val="both"/>
        <w:rPr>
          <w:rFonts w:cs="Times New Roman"/>
          <w:b/>
          <w:bCs/>
        </w:rPr>
      </w:pPr>
      <w:r w:rsidRPr="00903264">
        <w:rPr>
          <w:rFonts w:cs="Times New Roman"/>
        </w:rPr>
        <w:t xml:space="preserve">A pályázatokat a jogszabályi felhatalmazás alapján a Bizottság bírálja el. </w:t>
      </w:r>
    </w:p>
    <w:p w:rsidR="00F77336" w:rsidRPr="00903264" w:rsidRDefault="00DF0B90" w:rsidP="00076D75">
      <w:pPr>
        <w:spacing w:before="120" w:after="6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VI</w:t>
      </w:r>
      <w:r w:rsidR="00F77336" w:rsidRPr="00903264">
        <w:rPr>
          <w:rFonts w:cs="Times New Roman"/>
          <w:b/>
          <w:bCs/>
        </w:rPr>
        <w:t>I.</w:t>
      </w:r>
    </w:p>
    <w:p w:rsidR="00F77336" w:rsidRPr="00903264" w:rsidRDefault="00F77336" w:rsidP="00076D75">
      <w:pPr>
        <w:pStyle w:val="NormlWeb"/>
        <w:keepNext/>
        <w:spacing w:before="0" w:after="60"/>
        <w:jc w:val="center"/>
        <w:rPr>
          <w:rFonts w:ascii="Times New Roman" w:cs="Times New Roman"/>
          <w:b/>
          <w:bCs/>
          <w:lang w:val="hu-HU"/>
        </w:rPr>
      </w:pPr>
      <w:r w:rsidRPr="00903264">
        <w:rPr>
          <w:rFonts w:ascii="Times New Roman" w:cs="Times New Roman"/>
          <w:b/>
          <w:bCs/>
          <w:lang w:val="hu-HU"/>
        </w:rPr>
        <w:lastRenderedPageBreak/>
        <w:t>Támogatási szerződés kötése és elszámolás</w:t>
      </w:r>
    </w:p>
    <w:p w:rsidR="00DF0B90" w:rsidRPr="00DF0B90" w:rsidRDefault="00DF0B90" w:rsidP="00DF0B90">
      <w:pPr>
        <w:pStyle w:val="Listaszerbekezds1"/>
        <w:numPr>
          <w:ilvl w:val="0"/>
          <w:numId w:val="27"/>
        </w:numPr>
        <w:autoSpaceDE w:val="0"/>
        <w:jc w:val="both"/>
        <w:rPr>
          <w:rFonts w:cs="Times New Roman"/>
          <w:sz w:val="24"/>
          <w:szCs w:val="24"/>
        </w:rPr>
      </w:pPr>
      <w:r w:rsidRPr="00DF0B90">
        <w:rPr>
          <w:rFonts w:cs="Times New Roman"/>
          <w:sz w:val="24"/>
          <w:szCs w:val="24"/>
        </w:rPr>
        <w:t>A költségvetési támogatások felhasználását, ha ennek a közbeszerzésekről szóló törvény szerinti feltételei fennállnak, közbeszerzés alkalmazásához kell kötni, és köteles a közbeszerzésekről szóló 2015. évi CXLIII. törvény rendelkezéseit alkalmazni.</w:t>
      </w:r>
    </w:p>
    <w:p w:rsidR="00F77336" w:rsidRPr="00903264" w:rsidRDefault="00F77336" w:rsidP="00DF0B90">
      <w:pPr>
        <w:pStyle w:val="Listaszerbekezds1"/>
        <w:numPr>
          <w:ilvl w:val="0"/>
          <w:numId w:val="27"/>
        </w:numPr>
        <w:autoSpaceDE w:val="0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 munkálatokat valamennyi felújítási pályázatnál</w:t>
      </w:r>
      <w:r w:rsidRPr="00DF0B90">
        <w:rPr>
          <w:rFonts w:cs="Times New Roman"/>
          <w:sz w:val="24"/>
          <w:szCs w:val="24"/>
        </w:rPr>
        <w:t xml:space="preserve"> </w:t>
      </w:r>
      <w:r w:rsidRPr="00903264">
        <w:rPr>
          <w:rFonts w:cs="Times New Roman"/>
          <w:sz w:val="24"/>
          <w:szCs w:val="24"/>
        </w:rPr>
        <w:t>a szerződés megkötésétől számított egy év alatt be kell fejezni. Előre nem látható okok esetén a társasház – közgyűlés e tárgyban hozott döntése alapján – kérheti a határidő hosszabbítást, amelyről a Bizottság dönt. A határidőt a Bizottság egy alkalommal, legfeljebb hat hónappal hosszabbíthatja meg. Ezen határidők elmulasztása szerződésszegésnek minősül.</w:t>
      </w:r>
    </w:p>
    <w:p w:rsidR="00F77336" w:rsidRPr="00903264" w:rsidRDefault="00F77336" w:rsidP="00DF0B90">
      <w:pPr>
        <w:pStyle w:val="Listaszerbekezds1"/>
        <w:numPr>
          <w:ilvl w:val="0"/>
          <w:numId w:val="27"/>
        </w:numPr>
        <w:autoSpaceDE w:val="0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 munka átvételét igazoló jegyzőkönyv felvételénél a</w:t>
      </w:r>
      <w:r w:rsidR="00A11D59" w:rsidRPr="00903264">
        <w:rPr>
          <w:rFonts w:cs="Times New Roman"/>
          <w:sz w:val="24"/>
          <w:szCs w:val="24"/>
        </w:rPr>
        <w:t>z Iroda</w:t>
      </w:r>
      <w:r w:rsidRPr="00903264">
        <w:rPr>
          <w:rFonts w:cs="Times New Roman"/>
          <w:sz w:val="24"/>
          <w:szCs w:val="24"/>
        </w:rPr>
        <w:t xml:space="preserve"> illetékes ügyintézőjét meg kell hívni.</w:t>
      </w:r>
    </w:p>
    <w:p w:rsidR="00F77336" w:rsidRPr="00903264" w:rsidRDefault="00F77336" w:rsidP="00DF0B90">
      <w:pPr>
        <w:pStyle w:val="Listaszerbekezds1"/>
        <w:numPr>
          <w:ilvl w:val="0"/>
          <w:numId w:val="27"/>
        </w:numPr>
        <w:tabs>
          <w:tab w:val="left" w:pos="426"/>
        </w:tabs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 társasház legkésőbb a szerződéskötéstől számított 395 napon belül köteles benyújtani a közös képviselő által hitelesített számlamásolatokat és a munka elvégzését igazoló dokumentumokat 2 – 2 példányban, az alábbi sorrendben:</w:t>
      </w:r>
    </w:p>
    <w:p w:rsidR="00F77336" w:rsidRPr="00903264" w:rsidRDefault="00F77336">
      <w:pPr>
        <w:numPr>
          <w:ilvl w:val="0"/>
          <w:numId w:val="2"/>
        </w:numPr>
        <w:autoSpaceDE w:val="0"/>
        <w:ind w:left="709" w:hanging="283"/>
        <w:jc w:val="both"/>
        <w:rPr>
          <w:rFonts w:cs="Times New Roman"/>
        </w:rPr>
      </w:pPr>
      <w:r w:rsidRPr="00903264">
        <w:rPr>
          <w:rFonts w:cs="Times New Roman"/>
        </w:rPr>
        <w:t>elszámolási iratjegyzék (</w:t>
      </w:r>
      <w:r w:rsidR="00DF0B90">
        <w:rPr>
          <w:rFonts w:cs="Times New Roman"/>
        </w:rPr>
        <w:t>6</w:t>
      </w:r>
      <w:r w:rsidRPr="00903264">
        <w:rPr>
          <w:rFonts w:cs="Times New Roman"/>
        </w:rPr>
        <w:t>. számú melléklet)</w:t>
      </w:r>
    </w:p>
    <w:p w:rsidR="00F77336" w:rsidRPr="00DD4932" w:rsidRDefault="00F77336">
      <w:pPr>
        <w:numPr>
          <w:ilvl w:val="0"/>
          <w:numId w:val="2"/>
        </w:numPr>
        <w:autoSpaceDE w:val="0"/>
        <w:ind w:left="709" w:hanging="283"/>
        <w:jc w:val="both"/>
        <w:rPr>
          <w:rFonts w:cs="Times New Roman"/>
        </w:rPr>
      </w:pPr>
      <w:r w:rsidRPr="00DD4932">
        <w:rPr>
          <w:rFonts w:cs="Times New Roman"/>
        </w:rPr>
        <w:t xml:space="preserve">a számlavezető pénzintézetnél tett, az önkormányzatnak inkasszó jogot biztosító bejelentés (felhatalmazó levél) </w:t>
      </w:r>
      <w:r w:rsidRPr="00DD4932">
        <w:rPr>
          <w:rFonts w:cs="Times New Roman"/>
          <w:b/>
          <w:bCs/>
        </w:rPr>
        <w:t>eredeti példányát</w:t>
      </w:r>
      <w:r w:rsidRPr="00DD4932">
        <w:rPr>
          <w:rFonts w:cs="Times New Roman"/>
        </w:rPr>
        <w:t xml:space="preserve"> (3 hónapnál nem régebbi)</w:t>
      </w:r>
      <w:r w:rsidR="00DD4932">
        <w:rPr>
          <w:rFonts w:cs="Times New Roman"/>
        </w:rPr>
        <w:t xml:space="preserve"> (5. számú melléklet)</w:t>
      </w:r>
    </w:p>
    <w:p w:rsidR="00F77336" w:rsidRDefault="00F77336">
      <w:pPr>
        <w:numPr>
          <w:ilvl w:val="0"/>
          <w:numId w:val="2"/>
        </w:numPr>
        <w:autoSpaceDE w:val="0"/>
        <w:ind w:left="709" w:hanging="283"/>
        <w:jc w:val="both"/>
        <w:rPr>
          <w:rFonts w:cs="Times New Roman"/>
        </w:rPr>
      </w:pPr>
      <w:r w:rsidRPr="00903264">
        <w:rPr>
          <w:rFonts w:cs="Times New Roman"/>
        </w:rPr>
        <w:t xml:space="preserve">a mindenkor jogszabályi előírásoknak megfelelően kitöltött számla/számlák másolata (a közös képviselő aláírásával miszerint „az eredetivel mindenben megegyező másolat”) mellékleteivel (számlarészletező) </w:t>
      </w:r>
      <w:r w:rsidR="00626AD9">
        <w:rPr>
          <w:rFonts w:cs="Times New Roman"/>
        </w:rPr>
        <w:t>–</w:t>
      </w:r>
      <w:r w:rsidRPr="00903264">
        <w:rPr>
          <w:rFonts w:cs="Times New Roman"/>
        </w:rPr>
        <w:t xml:space="preserve"> másolat</w:t>
      </w:r>
    </w:p>
    <w:p w:rsidR="00626AD9" w:rsidRPr="00903264" w:rsidRDefault="00626AD9" w:rsidP="00626AD9">
      <w:pPr>
        <w:autoSpaceDE w:val="0"/>
        <w:ind w:left="709"/>
        <w:jc w:val="both"/>
        <w:rPr>
          <w:rFonts w:cs="Times New Roman"/>
        </w:rPr>
      </w:pPr>
      <w:r>
        <w:rPr>
          <w:rFonts w:cs="Times New Roman"/>
        </w:rPr>
        <w:t>A számlák eredeti példányára rá kell írni – ezzel együtt kell lemásolni – „2016. évi VII. kerületi társasházi pályázati forrásból támogatva”</w:t>
      </w:r>
    </w:p>
    <w:p w:rsidR="00F77336" w:rsidRPr="00903264" w:rsidRDefault="00F77336">
      <w:pPr>
        <w:numPr>
          <w:ilvl w:val="0"/>
          <w:numId w:val="2"/>
        </w:numPr>
        <w:autoSpaceDE w:val="0"/>
        <w:ind w:left="709" w:hanging="283"/>
        <w:jc w:val="both"/>
        <w:rPr>
          <w:rFonts w:cs="Times New Roman"/>
        </w:rPr>
      </w:pPr>
      <w:r w:rsidRPr="00903264">
        <w:rPr>
          <w:rFonts w:cs="Times New Roman"/>
        </w:rPr>
        <w:t>vállalkozási szerződés a Társasház és a vállalkozó között (másolat),</w:t>
      </w:r>
    </w:p>
    <w:p w:rsidR="00F77336" w:rsidRPr="00903264" w:rsidRDefault="00F77336">
      <w:pPr>
        <w:numPr>
          <w:ilvl w:val="0"/>
          <w:numId w:val="2"/>
        </w:numPr>
        <w:autoSpaceDE w:val="0"/>
        <w:ind w:left="709" w:hanging="283"/>
        <w:jc w:val="both"/>
        <w:rPr>
          <w:rFonts w:cs="Times New Roman"/>
        </w:rPr>
      </w:pPr>
      <w:r w:rsidRPr="00903264">
        <w:rPr>
          <w:rFonts w:cs="Times New Roman"/>
        </w:rPr>
        <w:t>szükséges jogerős hatósági vagy településképi engedély, bejelentés (másolat)</w:t>
      </w:r>
    </w:p>
    <w:p w:rsidR="00DD4932" w:rsidRDefault="00F77336" w:rsidP="00DD4932">
      <w:pPr>
        <w:numPr>
          <w:ilvl w:val="0"/>
          <w:numId w:val="2"/>
        </w:numPr>
        <w:autoSpaceDE w:val="0"/>
        <w:ind w:left="709" w:hanging="283"/>
        <w:jc w:val="both"/>
        <w:rPr>
          <w:rFonts w:cs="Times New Roman"/>
        </w:rPr>
      </w:pPr>
      <w:r w:rsidRPr="00903264">
        <w:rPr>
          <w:rFonts w:cs="Times New Roman"/>
        </w:rPr>
        <w:t>elfogadott árajánlat másolata (költségvetés, árakkal, mennyiségekkel),</w:t>
      </w:r>
    </w:p>
    <w:p w:rsidR="00DD4932" w:rsidRPr="00DD4932" w:rsidRDefault="00DD4932" w:rsidP="00DD4932">
      <w:pPr>
        <w:numPr>
          <w:ilvl w:val="0"/>
          <w:numId w:val="2"/>
        </w:numPr>
        <w:autoSpaceDE w:val="0"/>
        <w:ind w:left="709" w:hanging="283"/>
        <w:jc w:val="both"/>
        <w:rPr>
          <w:rFonts w:cs="Times New Roman"/>
        </w:rPr>
      </w:pPr>
      <w:r w:rsidRPr="00DD4932">
        <w:rPr>
          <w:rFonts w:cs="Times New Roman"/>
        </w:rPr>
        <w:t>A pályázott munkát alátáma</w:t>
      </w:r>
      <w:r>
        <w:rPr>
          <w:rFonts w:cs="Times New Roman"/>
        </w:rPr>
        <w:t>s</w:t>
      </w:r>
      <w:r w:rsidRPr="00DD4932">
        <w:rPr>
          <w:rFonts w:cs="Times New Roman"/>
        </w:rPr>
        <w:t xml:space="preserve">ztó szakvélemény </w:t>
      </w:r>
      <w:r w:rsidR="002F1BCB">
        <w:rPr>
          <w:rFonts w:cs="Times New Roman"/>
        </w:rPr>
        <w:t xml:space="preserve">vagy dokumentum </w:t>
      </w:r>
      <w:r w:rsidRPr="00DD4932">
        <w:rPr>
          <w:rFonts w:cs="Times New Roman"/>
        </w:rPr>
        <w:t>kibocsátójának</w:t>
      </w:r>
      <w:r w:rsidR="00626AD9">
        <w:rPr>
          <w:rFonts w:cs="Times New Roman"/>
        </w:rPr>
        <w:t>,</w:t>
      </w:r>
      <w:r w:rsidRPr="00DD4932">
        <w:rPr>
          <w:rFonts w:cs="Times New Roman"/>
        </w:rPr>
        <w:t xml:space="preserve"> a munkák szakszerű</w:t>
      </w:r>
      <w:r>
        <w:rPr>
          <w:rFonts w:cs="Times New Roman"/>
        </w:rPr>
        <w:t xml:space="preserve"> elvégzéséről szóló</w:t>
      </w:r>
      <w:r w:rsidRPr="00DD4932">
        <w:rPr>
          <w:rFonts w:cs="Times New Roman"/>
        </w:rPr>
        <w:t xml:space="preserve"> igazol</w:t>
      </w:r>
      <w:r>
        <w:rPr>
          <w:rFonts w:cs="Times New Roman"/>
        </w:rPr>
        <w:t>ása.</w:t>
      </w:r>
    </w:p>
    <w:p w:rsidR="00F77336" w:rsidRPr="00903264" w:rsidRDefault="00F77336">
      <w:pPr>
        <w:numPr>
          <w:ilvl w:val="0"/>
          <w:numId w:val="2"/>
        </w:numPr>
        <w:autoSpaceDE w:val="0"/>
        <w:ind w:left="709" w:hanging="283"/>
        <w:jc w:val="both"/>
        <w:rPr>
          <w:rFonts w:cs="Times New Roman"/>
        </w:rPr>
      </w:pPr>
      <w:r w:rsidRPr="00903264">
        <w:rPr>
          <w:rFonts w:cs="Times New Roman"/>
        </w:rPr>
        <w:t>átadás-átvételi jegyzőkönyv másolata (minden közreműködő, legalább építtető és kivitelező által aláírva)</w:t>
      </w:r>
    </w:p>
    <w:p w:rsidR="00F77336" w:rsidRPr="00903264" w:rsidRDefault="00EB4A44" w:rsidP="00DF0B90">
      <w:pPr>
        <w:pStyle w:val="Listaszerbekezds1"/>
        <w:numPr>
          <w:ilvl w:val="0"/>
          <w:numId w:val="27"/>
        </w:numPr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 xml:space="preserve">Az </w:t>
      </w:r>
      <w:r w:rsidR="00F77336" w:rsidRPr="00903264">
        <w:rPr>
          <w:rFonts w:cs="Times New Roman"/>
          <w:sz w:val="24"/>
          <w:szCs w:val="24"/>
        </w:rPr>
        <w:t xml:space="preserve">építési, bejelentési vagy egyéb hatósági </w:t>
      </w:r>
      <w:r w:rsidRPr="00903264">
        <w:rPr>
          <w:rFonts w:cs="Times New Roman"/>
          <w:sz w:val="24"/>
          <w:szCs w:val="24"/>
        </w:rPr>
        <w:t xml:space="preserve">engedélyhez kötött </w:t>
      </w:r>
      <w:r w:rsidR="00F77336" w:rsidRPr="00903264">
        <w:rPr>
          <w:rFonts w:cs="Times New Roman"/>
          <w:sz w:val="24"/>
          <w:szCs w:val="24"/>
        </w:rPr>
        <w:t>munkák esetén</w:t>
      </w:r>
      <w:r w:rsidR="005D0161" w:rsidRPr="00903264">
        <w:rPr>
          <w:rFonts w:cs="Times New Roman"/>
          <w:sz w:val="24"/>
          <w:szCs w:val="24"/>
        </w:rPr>
        <w:t xml:space="preserve"> a szerződéskötés</w:t>
      </w:r>
      <w:r w:rsidRPr="00903264">
        <w:rPr>
          <w:rFonts w:cs="Times New Roman"/>
          <w:sz w:val="24"/>
          <w:szCs w:val="24"/>
        </w:rPr>
        <w:t xml:space="preserve"> legfeljebb 60</w:t>
      </w:r>
      <w:r w:rsidRPr="00903264">
        <w:rPr>
          <w:rFonts w:cs="Times New Roman"/>
          <w:color w:val="0000FF"/>
          <w:sz w:val="24"/>
          <w:szCs w:val="24"/>
        </w:rPr>
        <w:t xml:space="preserve"> </w:t>
      </w:r>
      <w:r w:rsidRPr="00903264">
        <w:rPr>
          <w:rFonts w:cs="Times New Roman"/>
          <w:sz w:val="24"/>
          <w:szCs w:val="24"/>
        </w:rPr>
        <w:t>munkanapra függeszthető fel</w:t>
      </w:r>
      <w:r w:rsidR="00F77336" w:rsidRPr="00903264">
        <w:rPr>
          <w:rFonts w:cs="Times New Roman"/>
          <w:sz w:val="24"/>
          <w:szCs w:val="24"/>
        </w:rPr>
        <w:t>. Amennyiben a pályázat benyújtásának időpontjában a szükséges engedély vagy bejelentés tudomásul vétele nem áll rendelkezésre</w:t>
      </w:r>
      <w:r w:rsidRPr="00903264">
        <w:rPr>
          <w:rFonts w:cs="Times New Roman"/>
          <w:sz w:val="24"/>
          <w:szCs w:val="24"/>
        </w:rPr>
        <w:t>.</w:t>
      </w:r>
    </w:p>
    <w:p w:rsidR="00F77336" w:rsidRPr="00903264" w:rsidRDefault="001427EA" w:rsidP="00DF0B90">
      <w:pPr>
        <w:pStyle w:val="Listaszerbekezds1"/>
        <w:numPr>
          <w:ilvl w:val="0"/>
          <w:numId w:val="27"/>
        </w:numPr>
        <w:autoSpaceDE w:val="0"/>
        <w:ind w:left="426" w:hanging="426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A jelen kiírásban </w:t>
      </w:r>
      <w:r w:rsidR="00F77336" w:rsidRPr="00903264">
        <w:rPr>
          <w:rFonts w:cs="Times New Roman"/>
          <w:sz w:val="24"/>
          <w:szCs w:val="24"/>
        </w:rPr>
        <w:t xml:space="preserve">foglalt határidő elmulasztása szerződésszegésnek minősül.  </w:t>
      </w:r>
    </w:p>
    <w:p w:rsidR="00F77336" w:rsidRPr="00903264" w:rsidRDefault="00F84D96" w:rsidP="00DF0B90">
      <w:pPr>
        <w:pStyle w:val="Listaszerbekezds1"/>
        <w:numPr>
          <w:ilvl w:val="0"/>
          <w:numId w:val="27"/>
        </w:numPr>
        <w:tabs>
          <w:tab w:val="left" w:pos="426"/>
        </w:tabs>
        <w:autoSpaceDE w:val="0"/>
        <w:ind w:left="425" w:hanging="425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Az</w:t>
      </w:r>
      <w:r w:rsidRPr="00903264">
        <w:rPr>
          <w:rFonts w:cs="Times New Roman"/>
          <w:color w:val="FF0000"/>
          <w:sz w:val="24"/>
          <w:szCs w:val="24"/>
        </w:rPr>
        <w:t xml:space="preserve"> </w:t>
      </w:r>
      <w:r w:rsidRPr="00903264">
        <w:rPr>
          <w:rFonts w:cs="Times New Roman"/>
          <w:sz w:val="24"/>
          <w:szCs w:val="24"/>
        </w:rPr>
        <w:t>összes</w:t>
      </w:r>
      <w:r w:rsidR="00626AD9">
        <w:rPr>
          <w:rFonts w:cs="Times New Roman"/>
          <w:sz w:val="24"/>
          <w:szCs w:val="24"/>
        </w:rPr>
        <w:t xml:space="preserve"> támogatás folyósítása a VI</w:t>
      </w:r>
      <w:r w:rsidR="00F77336" w:rsidRPr="00903264">
        <w:rPr>
          <w:rFonts w:cs="Times New Roman"/>
          <w:sz w:val="24"/>
          <w:szCs w:val="24"/>
        </w:rPr>
        <w:t xml:space="preserve">I. fejezet </w:t>
      </w:r>
      <w:r w:rsidR="00626AD9">
        <w:rPr>
          <w:rFonts w:cs="Times New Roman"/>
          <w:sz w:val="24"/>
          <w:szCs w:val="24"/>
        </w:rPr>
        <w:t>4</w:t>
      </w:r>
      <w:r w:rsidR="00F77336" w:rsidRPr="00903264">
        <w:rPr>
          <w:rFonts w:cs="Times New Roman"/>
          <w:sz w:val="24"/>
          <w:szCs w:val="24"/>
        </w:rPr>
        <w:t>. pontban foglalt dokumentumok benyújtása alapján történik. Az elszámolás során kizárólag az elnyert pályá</w:t>
      </w:r>
      <w:r w:rsidR="00626AD9">
        <w:rPr>
          <w:rFonts w:cs="Times New Roman"/>
          <w:sz w:val="24"/>
          <w:szCs w:val="24"/>
        </w:rPr>
        <w:t>zat alapján elvégzett munkákról</w:t>
      </w:r>
      <w:r w:rsidR="00F77336" w:rsidRPr="00903264">
        <w:rPr>
          <w:rFonts w:cs="Times New Roman"/>
          <w:sz w:val="24"/>
          <w:szCs w:val="24"/>
        </w:rPr>
        <w:t xml:space="preserve"> kiállított számlák fogadhatók be.</w:t>
      </w:r>
    </w:p>
    <w:p w:rsidR="00F77336" w:rsidRPr="00903264" w:rsidRDefault="00F77336" w:rsidP="00DF0B90">
      <w:pPr>
        <w:pStyle w:val="Listaszerbekezds1"/>
        <w:numPr>
          <w:ilvl w:val="0"/>
          <w:numId w:val="27"/>
        </w:numPr>
        <w:tabs>
          <w:tab w:val="left" w:pos="426"/>
        </w:tabs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Az Önkormányzat a társasházzal kötött támogatási szerződésben foglaltak szerint, átutalja a</w:t>
      </w:r>
      <w:r w:rsidR="00F84D96" w:rsidRPr="00903264">
        <w:rPr>
          <w:rFonts w:cs="Times New Roman"/>
          <w:sz w:val="24"/>
          <w:szCs w:val="24"/>
        </w:rPr>
        <w:t>z</w:t>
      </w:r>
      <w:r w:rsidRPr="00903264">
        <w:rPr>
          <w:rFonts w:cs="Times New Roman"/>
          <w:sz w:val="24"/>
          <w:szCs w:val="24"/>
        </w:rPr>
        <w:t xml:space="preserve"> támogatás összegét.</w:t>
      </w:r>
    </w:p>
    <w:p w:rsidR="00F77336" w:rsidRPr="00903264" w:rsidRDefault="00F77336" w:rsidP="00DF0B90">
      <w:pPr>
        <w:pStyle w:val="Listaszerbekezds1"/>
        <w:numPr>
          <w:ilvl w:val="0"/>
          <w:numId w:val="27"/>
        </w:numPr>
        <w:tabs>
          <w:tab w:val="left" w:pos="426"/>
        </w:tabs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 felújítási pályázat során elnyert támogatáson, valamint a költségvetésében szereplő munkákon és az ott megjelölt összegen felüli többletköltség a társasházat terheli.</w:t>
      </w:r>
    </w:p>
    <w:p w:rsidR="00F77336" w:rsidRPr="00903264" w:rsidRDefault="00F77336" w:rsidP="00DF0B90">
      <w:pPr>
        <w:pStyle w:val="Listaszerbekezds1"/>
        <w:numPr>
          <w:ilvl w:val="0"/>
          <w:numId w:val="27"/>
        </w:numPr>
        <w:tabs>
          <w:tab w:val="left" w:pos="426"/>
        </w:tabs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 társasház a</w:t>
      </w:r>
      <w:r w:rsidR="00F84D96" w:rsidRPr="00903264">
        <w:rPr>
          <w:rFonts w:cs="Times New Roman"/>
          <w:sz w:val="24"/>
          <w:szCs w:val="24"/>
        </w:rPr>
        <w:t>z</w:t>
      </w:r>
      <w:r w:rsidRPr="00903264">
        <w:rPr>
          <w:rFonts w:cs="Times New Roman"/>
          <w:sz w:val="24"/>
          <w:szCs w:val="24"/>
        </w:rPr>
        <w:t xml:space="preserve"> </w:t>
      </w:r>
      <w:proofErr w:type="spellStart"/>
      <w:r w:rsidR="002D359F" w:rsidRPr="00903264">
        <w:rPr>
          <w:rFonts w:cs="Times New Roman"/>
          <w:sz w:val="24"/>
          <w:szCs w:val="24"/>
        </w:rPr>
        <w:t>vissza</w:t>
      </w:r>
      <w:r w:rsidR="00F84D96" w:rsidRPr="00903264">
        <w:rPr>
          <w:rFonts w:cs="Times New Roman"/>
          <w:sz w:val="24"/>
          <w:szCs w:val="24"/>
        </w:rPr>
        <w:t>téritendő</w:t>
      </w:r>
      <w:proofErr w:type="spellEnd"/>
      <w:r w:rsidRPr="00903264">
        <w:rPr>
          <w:rFonts w:cs="Times New Roman"/>
          <w:sz w:val="24"/>
          <w:szCs w:val="24"/>
        </w:rPr>
        <w:t xml:space="preserve"> támogatás visszafizetését a támogatási összeg számlájára érkezését követő </w:t>
      </w:r>
      <w:r w:rsidRPr="00903264">
        <w:rPr>
          <w:rFonts w:cs="Times New Roman"/>
          <w:b/>
          <w:sz w:val="24"/>
          <w:szCs w:val="24"/>
        </w:rPr>
        <w:t>második</w:t>
      </w:r>
      <w:r w:rsidRPr="00903264">
        <w:rPr>
          <w:rFonts w:cs="Times New Roman"/>
          <w:sz w:val="24"/>
          <w:szCs w:val="24"/>
        </w:rPr>
        <w:t xml:space="preserve"> hónap első napjától köteles</w:t>
      </w:r>
      <w:r w:rsidRPr="00903264">
        <w:rPr>
          <w:rFonts w:cs="Times New Roman"/>
          <w:color w:val="FF0000"/>
          <w:sz w:val="24"/>
          <w:szCs w:val="24"/>
        </w:rPr>
        <w:t xml:space="preserve"> </w:t>
      </w:r>
      <w:r w:rsidRPr="00903264">
        <w:rPr>
          <w:rFonts w:cs="Times New Roman"/>
          <w:sz w:val="24"/>
          <w:szCs w:val="24"/>
        </w:rPr>
        <w:t xml:space="preserve">a támogatási szerződésben meghatározott törlesztési időben és részletekben teljesíteni az önkormányzat fizetési számlaszámára történő átutalással. Az aktuális törlesztő részlet a hónap 15. napjáig esedékes. </w:t>
      </w:r>
    </w:p>
    <w:p w:rsidR="00F77336" w:rsidRPr="00903264" w:rsidRDefault="00F77336" w:rsidP="00DF0B90">
      <w:pPr>
        <w:pStyle w:val="Listaszerbekezds1"/>
        <w:numPr>
          <w:ilvl w:val="0"/>
          <w:numId w:val="27"/>
        </w:numPr>
        <w:tabs>
          <w:tab w:val="left" w:pos="426"/>
        </w:tabs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 xml:space="preserve">A társasház a fennmaradó törlesztési kötelezettségének a törlesztési határidő lejárta előtt egy összegben bármikor eleget tehet. </w:t>
      </w:r>
    </w:p>
    <w:p w:rsidR="00F77336" w:rsidRPr="00903264" w:rsidRDefault="00F77336" w:rsidP="00DF0B90">
      <w:pPr>
        <w:pStyle w:val="Listaszerbekezds1"/>
        <w:numPr>
          <w:ilvl w:val="0"/>
          <w:numId w:val="27"/>
        </w:numPr>
        <w:tabs>
          <w:tab w:val="left" w:pos="426"/>
        </w:tabs>
        <w:autoSpaceDE w:val="0"/>
        <w:ind w:left="425" w:hanging="425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Ha a felújítás tényleges költsége kevesebb, mint a támogatási szerződésben szereplő összeg, úgy ennek megfelelően a</w:t>
      </w:r>
      <w:r w:rsidR="005E10DA" w:rsidRPr="00903264">
        <w:rPr>
          <w:rFonts w:cs="Times New Roman"/>
          <w:sz w:val="24"/>
          <w:szCs w:val="24"/>
        </w:rPr>
        <w:t>z</w:t>
      </w:r>
      <w:r w:rsidR="005E10DA" w:rsidRPr="00903264">
        <w:rPr>
          <w:rFonts w:cs="Times New Roman"/>
          <w:color w:val="FF0000"/>
          <w:sz w:val="24"/>
          <w:szCs w:val="24"/>
        </w:rPr>
        <w:t xml:space="preserve"> </w:t>
      </w:r>
      <w:r w:rsidR="005E10DA" w:rsidRPr="00903264">
        <w:rPr>
          <w:rFonts w:cs="Times New Roman"/>
          <w:sz w:val="24"/>
          <w:szCs w:val="24"/>
        </w:rPr>
        <w:t>összes</w:t>
      </w:r>
      <w:r w:rsidRPr="00903264">
        <w:rPr>
          <w:rFonts w:cs="Times New Roman"/>
          <w:sz w:val="24"/>
          <w:szCs w:val="24"/>
        </w:rPr>
        <w:t xml:space="preserve"> támogatás összege is arányosan csökken, továbbá a havonkénti törlesztő részlet nem változik</w:t>
      </w:r>
      <w:r w:rsidRPr="00903264">
        <w:rPr>
          <w:rFonts w:cs="Times New Roman"/>
          <w:strike/>
          <w:sz w:val="24"/>
          <w:szCs w:val="24"/>
        </w:rPr>
        <w:t>,</w:t>
      </w:r>
      <w:r w:rsidRPr="00903264">
        <w:rPr>
          <w:rFonts w:cs="Times New Roman"/>
          <w:sz w:val="24"/>
          <w:szCs w:val="24"/>
        </w:rPr>
        <w:t xml:space="preserve"> a törlesztés időtartama annak arányosan rövidül.</w:t>
      </w:r>
    </w:p>
    <w:p w:rsidR="00F77336" w:rsidRPr="00903264" w:rsidRDefault="00F77336" w:rsidP="00DF0B90">
      <w:pPr>
        <w:pStyle w:val="Listaszerbekezds1"/>
        <w:numPr>
          <w:ilvl w:val="0"/>
          <w:numId w:val="27"/>
        </w:numPr>
        <w:tabs>
          <w:tab w:val="left" w:pos="426"/>
        </w:tabs>
        <w:autoSpaceDE w:val="0"/>
        <w:ind w:left="284" w:hanging="284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Az Önkormányzat a társasház fizetési késedelme esetén</w:t>
      </w:r>
    </w:p>
    <w:p w:rsidR="00F77336" w:rsidRPr="00903264" w:rsidRDefault="00F77336" w:rsidP="00876E6F">
      <w:pPr>
        <w:pStyle w:val="Listaszerbekezds1"/>
        <w:numPr>
          <w:ilvl w:val="0"/>
          <w:numId w:val="7"/>
        </w:numPr>
        <w:tabs>
          <w:tab w:val="clear" w:pos="0"/>
          <w:tab w:val="num" w:pos="284"/>
        </w:tabs>
        <w:autoSpaceDE w:val="0"/>
        <w:ind w:left="709" w:hanging="283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lastRenderedPageBreak/>
        <w:t>a késedelembe esés hónapjában – az Önkormányzat tulajdoni hányada arányában - a társasháznak fizetendő aktuális havi közös költségéből levonva kompenzálja</w:t>
      </w:r>
      <w:r w:rsidRPr="00903264">
        <w:rPr>
          <w:rFonts w:cs="Times New Roman"/>
          <w:color w:val="FF0000"/>
          <w:sz w:val="24"/>
          <w:szCs w:val="24"/>
        </w:rPr>
        <w:t xml:space="preserve"> </w:t>
      </w:r>
      <w:r w:rsidRPr="00903264">
        <w:rPr>
          <w:rFonts w:cs="Times New Roman"/>
          <w:sz w:val="24"/>
          <w:szCs w:val="24"/>
        </w:rPr>
        <w:t>a Társasház aktuális havi elmaradását;</w:t>
      </w:r>
    </w:p>
    <w:p w:rsidR="00F77336" w:rsidRPr="00903264" w:rsidRDefault="00F77336" w:rsidP="00876E6F">
      <w:pPr>
        <w:pStyle w:val="Listaszerbekezds1"/>
        <w:numPr>
          <w:ilvl w:val="0"/>
          <w:numId w:val="7"/>
        </w:numPr>
        <w:tabs>
          <w:tab w:val="clear" w:pos="0"/>
          <w:tab w:val="num" w:pos="284"/>
        </w:tabs>
        <w:autoSpaceDE w:val="0"/>
        <w:ind w:left="709" w:hanging="283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 xml:space="preserve">a késedelembe esés követő hónap első napjától, a Polgári Törvénykönyvről szóló 2013. évi V. törvényben (továbbiakban: Ptk.) meghatározottak szerint és mértékben késedelmi kamatot számít fel; </w:t>
      </w:r>
    </w:p>
    <w:p w:rsidR="00F77336" w:rsidRPr="00903264" w:rsidRDefault="00F77336" w:rsidP="00876E6F">
      <w:pPr>
        <w:pStyle w:val="Listaszerbekezds1"/>
        <w:numPr>
          <w:ilvl w:val="0"/>
          <w:numId w:val="7"/>
        </w:numPr>
        <w:tabs>
          <w:tab w:val="clear" w:pos="0"/>
          <w:tab w:val="num" w:pos="284"/>
        </w:tabs>
        <w:autoSpaceDE w:val="0"/>
        <w:ind w:left="709" w:hanging="283"/>
        <w:jc w:val="both"/>
        <w:rPr>
          <w:rFonts w:cs="Times New Roman"/>
          <w:sz w:val="24"/>
          <w:szCs w:val="24"/>
        </w:rPr>
      </w:pPr>
      <w:proofErr w:type="gramStart"/>
      <w:r w:rsidRPr="00903264">
        <w:rPr>
          <w:rFonts w:cs="Times New Roman"/>
          <w:sz w:val="24"/>
          <w:szCs w:val="24"/>
        </w:rPr>
        <w:t xml:space="preserve">két </w:t>
      </w:r>
      <w:r w:rsidR="00A11D59" w:rsidRPr="00903264">
        <w:rPr>
          <w:rFonts w:cs="Times New Roman"/>
          <w:sz w:val="24"/>
          <w:szCs w:val="24"/>
        </w:rPr>
        <w:t>havi</w:t>
      </w:r>
      <w:proofErr w:type="gramEnd"/>
      <w:r w:rsidRPr="00903264">
        <w:rPr>
          <w:rFonts w:cs="Times New Roman"/>
          <w:sz w:val="24"/>
          <w:szCs w:val="24"/>
        </w:rPr>
        <w:t xml:space="preserve"> törlesztő részlet elmaradása után a társasházzal kötött szerződést azonnali hatállyal felmondja, egyidejűleg intézkedik a tartozás </w:t>
      </w:r>
      <w:r w:rsidR="002D359F" w:rsidRPr="00903264">
        <w:rPr>
          <w:rFonts w:cs="Times New Roman"/>
          <w:sz w:val="24"/>
          <w:szCs w:val="24"/>
        </w:rPr>
        <w:t>(</w:t>
      </w:r>
      <w:r w:rsidR="00792EFD" w:rsidRPr="00903264">
        <w:rPr>
          <w:rFonts w:cs="Times New Roman"/>
          <w:sz w:val="24"/>
          <w:szCs w:val="24"/>
        </w:rPr>
        <w:t>az összes támogatás</w:t>
      </w:r>
      <w:r w:rsidR="002D359F" w:rsidRPr="00903264">
        <w:rPr>
          <w:rFonts w:cs="Times New Roman"/>
          <w:sz w:val="24"/>
          <w:szCs w:val="24"/>
        </w:rPr>
        <w:t>),</w:t>
      </w:r>
      <w:r w:rsidRPr="00903264">
        <w:rPr>
          <w:rFonts w:cs="Times New Roman"/>
          <w:sz w:val="24"/>
          <w:szCs w:val="24"/>
        </w:rPr>
        <w:t xml:space="preserve"> a késedelmi kamat beszedése illetve visszafizetése iránt.</w:t>
      </w:r>
    </w:p>
    <w:p w:rsidR="00F77336" w:rsidRPr="00903264" w:rsidRDefault="00F77336" w:rsidP="00DF0B90">
      <w:pPr>
        <w:pStyle w:val="Listaszerbekezds1"/>
        <w:numPr>
          <w:ilvl w:val="0"/>
          <w:numId w:val="27"/>
        </w:numPr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 xml:space="preserve">A társasház felújítási munkáinak készültségét, elvégzését a Polgármesteri Hivatal bármikor, a társasházzal egyeztetett időpontban ellenőrizheti. </w:t>
      </w:r>
    </w:p>
    <w:p w:rsidR="00F77336" w:rsidRPr="00903264" w:rsidRDefault="00F77336" w:rsidP="00DF0B90">
      <w:pPr>
        <w:pStyle w:val="Listaszerbekezds1"/>
        <w:numPr>
          <w:ilvl w:val="0"/>
          <w:numId w:val="27"/>
        </w:numPr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Az Önkormányzat fenntartja a jogot, hogy a Polgármesteri Hivatal illetékes irodái és a Bizottság a támogatási szerződés szerinti</w:t>
      </w:r>
      <w:r w:rsidR="005E10DA" w:rsidRPr="00903264">
        <w:rPr>
          <w:rFonts w:cs="Times New Roman"/>
          <w:sz w:val="24"/>
          <w:szCs w:val="24"/>
        </w:rPr>
        <w:t xml:space="preserve"> összes</w:t>
      </w:r>
      <w:r w:rsidRPr="00903264">
        <w:rPr>
          <w:rFonts w:cs="Times New Roman"/>
          <w:sz w:val="24"/>
          <w:szCs w:val="24"/>
        </w:rPr>
        <w:t xml:space="preserve"> támogatással érintett felújítási munkálatok dokumentációiba betekinthessen.</w:t>
      </w:r>
    </w:p>
    <w:p w:rsidR="00F77336" w:rsidRPr="00903264" w:rsidRDefault="00F77336" w:rsidP="00DF0B90">
      <w:pPr>
        <w:pStyle w:val="Listaszerbekezds1"/>
        <w:numPr>
          <w:ilvl w:val="0"/>
          <w:numId w:val="27"/>
        </w:numPr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 xml:space="preserve">A társasházzal kötött megállapodásban foglaltak súlyos megszegése esetén az Önkormányzat jogosult a támogatási szerződés azonnali hatállyal történő felmondására és a már kifizetett </w:t>
      </w:r>
      <w:r w:rsidR="005E10DA" w:rsidRPr="00903264">
        <w:rPr>
          <w:rFonts w:cs="Times New Roman"/>
          <w:sz w:val="24"/>
          <w:szCs w:val="24"/>
        </w:rPr>
        <w:t xml:space="preserve">összes </w:t>
      </w:r>
      <w:r w:rsidRPr="00903264">
        <w:rPr>
          <w:rFonts w:cs="Times New Roman"/>
          <w:sz w:val="24"/>
          <w:szCs w:val="24"/>
        </w:rPr>
        <w:t>támogatás teljes összegének követelésére.</w:t>
      </w:r>
    </w:p>
    <w:p w:rsidR="00EB4A44" w:rsidRPr="00903264" w:rsidRDefault="00EB4A44" w:rsidP="00EB4A44">
      <w:pPr>
        <w:pStyle w:val="Listaszerbekezds1"/>
        <w:autoSpaceDE w:val="0"/>
        <w:ind w:left="0"/>
        <w:jc w:val="both"/>
        <w:rPr>
          <w:rFonts w:cs="Times New Roman"/>
          <w:sz w:val="24"/>
          <w:szCs w:val="24"/>
        </w:rPr>
      </w:pPr>
    </w:p>
    <w:p w:rsidR="003813D3" w:rsidRPr="00903264" w:rsidRDefault="003813D3" w:rsidP="00B65350">
      <w:pPr>
        <w:pStyle w:val="Listaszerbekezds1"/>
        <w:autoSpaceDE w:val="0"/>
        <w:ind w:left="0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 pályázat</w:t>
      </w:r>
      <w:r w:rsidR="006C5ED2" w:rsidRPr="00903264">
        <w:rPr>
          <w:rFonts w:cs="Times New Roman"/>
          <w:sz w:val="24"/>
          <w:szCs w:val="24"/>
        </w:rPr>
        <w:t>i felhívás</w:t>
      </w:r>
      <w:r w:rsidRPr="00903264">
        <w:rPr>
          <w:rFonts w:cs="Times New Roman"/>
          <w:sz w:val="24"/>
          <w:szCs w:val="24"/>
        </w:rPr>
        <w:t xml:space="preserve"> mellékletei:</w:t>
      </w:r>
    </w:p>
    <w:p w:rsidR="003813D3" w:rsidRDefault="003813D3" w:rsidP="00876E6F">
      <w:pPr>
        <w:pStyle w:val="Listaszerbekezds1"/>
        <w:numPr>
          <w:ilvl w:val="0"/>
          <w:numId w:val="18"/>
        </w:numPr>
        <w:autoSpaceDE w:val="0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1. sz. melléklet: Jelentkezési adatlap</w:t>
      </w:r>
    </w:p>
    <w:p w:rsidR="005552BB" w:rsidRPr="005552BB" w:rsidRDefault="00673D82" w:rsidP="00876E6F">
      <w:pPr>
        <w:pStyle w:val="Listaszerbekezds1"/>
        <w:numPr>
          <w:ilvl w:val="0"/>
          <w:numId w:val="18"/>
        </w:numPr>
        <w:autoSpaceDE w:val="0"/>
        <w:jc w:val="both"/>
        <w:rPr>
          <w:rFonts w:cs="Times New Roman"/>
          <w:sz w:val="24"/>
          <w:szCs w:val="24"/>
        </w:rPr>
      </w:pPr>
      <w:r w:rsidRPr="005552BB">
        <w:rPr>
          <w:rFonts w:cs="Times New Roman"/>
          <w:sz w:val="24"/>
          <w:szCs w:val="24"/>
        </w:rPr>
        <w:t>2</w:t>
      </w:r>
      <w:r w:rsidR="003813D3" w:rsidRPr="005552BB">
        <w:rPr>
          <w:rFonts w:cs="Times New Roman"/>
          <w:sz w:val="24"/>
          <w:szCs w:val="24"/>
        </w:rPr>
        <w:t xml:space="preserve">. sz. melléklet: </w:t>
      </w:r>
      <w:r w:rsidR="005552BB" w:rsidRPr="005552BB">
        <w:rPr>
          <w:rFonts w:cs="Times New Roman"/>
          <w:sz w:val="24"/>
          <w:szCs w:val="24"/>
        </w:rPr>
        <w:t>közös képviselői nyilatkozat a társasházban gazdasági tevékenységet végező személyek, társaságok, szervezetekről és azok tulajdoni hányadáról</w:t>
      </w:r>
    </w:p>
    <w:p w:rsidR="00AB1005" w:rsidRPr="005552BB" w:rsidRDefault="00673D82" w:rsidP="00876E6F">
      <w:pPr>
        <w:pStyle w:val="Listaszerbekezds1"/>
        <w:numPr>
          <w:ilvl w:val="0"/>
          <w:numId w:val="18"/>
        </w:numPr>
        <w:autoSpaceDE w:val="0"/>
        <w:jc w:val="both"/>
        <w:rPr>
          <w:rFonts w:cs="Times New Roman"/>
          <w:sz w:val="24"/>
          <w:szCs w:val="24"/>
        </w:rPr>
      </w:pPr>
      <w:r w:rsidRPr="005552BB">
        <w:rPr>
          <w:rFonts w:cs="Times New Roman"/>
          <w:sz w:val="24"/>
          <w:szCs w:val="24"/>
        </w:rPr>
        <w:t>3</w:t>
      </w:r>
      <w:r w:rsidR="00AB1005" w:rsidRPr="005552BB">
        <w:rPr>
          <w:rFonts w:cs="Times New Roman"/>
          <w:sz w:val="24"/>
          <w:szCs w:val="24"/>
        </w:rPr>
        <w:t xml:space="preserve">. sz. melléklet: </w:t>
      </w:r>
      <w:r w:rsidR="006559CD" w:rsidRPr="00903264">
        <w:rPr>
          <w:rFonts w:cs="Times New Roman"/>
          <w:sz w:val="24"/>
          <w:szCs w:val="24"/>
        </w:rPr>
        <w:t>Közzétételi kérelem</w:t>
      </w:r>
      <w:r w:rsidR="006559CD" w:rsidRPr="005552BB">
        <w:rPr>
          <w:rFonts w:cs="Times New Roman"/>
          <w:sz w:val="24"/>
          <w:szCs w:val="24"/>
        </w:rPr>
        <w:t xml:space="preserve"> </w:t>
      </w:r>
    </w:p>
    <w:p w:rsidR="00AB1005" w:rsidRPr="00903264" w:rsidRDefault="00673D82" w:rsidP="00876E6F">
      <w:pPr>
        <w:pStyle w:val="Listaszerbekezds1"/>
        <w:numPr>
          <w:ilvl w:val="0"/>
          <w:numId w:val="18"/>
        </w:numPr>
        <w:autoSpaceDE w:val="0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4</w:t>
      </w:r>
      <w:r w:rsidR="00AB1005" w:rsidRPr="00903264">
        <w:rPr>
          <w:rFonts w:cs="Times New Roman"/>
          <w:sz w:val="24"/>
          <w:szCs w:val="24"/>
        </w:rPr>
        <w:t xml:space="preserve">. sz. melléklet: </w:t>
      </w:r>
      <w:r w:rsidR="006559CD" w:rsidRPr="00903264">
        <w:rPr>
          <w:rFonts w:cs="Times New Roman"/>
          <w:sz w:val="24"/>
          <w:szCs w:val="24"/>
        </w:rPr>
        <w:t>Nyilatkozat a közpénzekből nyújtott támogatások átláthatóságáról szóló 2007. évi CLXXXI. törvény szerinti összeférhetetlenség, illetve érintettség fennállásáról vagy hiányáról</w:t>
      </w:r>
    </w:p>
    <w:p w:rsidR="00AB1005" w:rsidRDefault="00673D82" w:rsidP="00876E6F">
      <w:pPr>
        <w:pStyle w:val="Listaszerbekezds1"/>
        <w:numPr>
          <w:ilvl w:val="0"/>
          <w:numId w:val="18"/>
        </w:numPr>
        <w:autoSpaceDE w:val="0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5</w:t>
      </w:r>
      <w:r w:rsidR="006C5ED2" w:rsidRPr="00903264">
        <w:rPr>
          <w:rFonts w:cs="Times New Roman"/>
          <w:sz w:val="24"/>
          <w:szCs w:val="24"/>
        </w:rPr>
        <w:t xml:space="preserve">. sz. melléklet: </w:t>
      </w:r>
      <w:r w:rsidR="006559CD">
        <w:rPr>
          <w:rFonts w:cs="Times New Roman"/>
          <w:sz w:val="24"/>
          <w:szCs w:val="24"/>
        </w:rPr>
        <w:t>felhatalmazó levél inkasszóra</w:t>
      </w:r>
    </w:p>
    <w:p w:rsidR="006559CD" w:rsidRDefault="006559CD" w:rsidP="00876E6F">
      <w:pPr>
        <w:pStyle w:val="Listaszerbekezds1"/>
        <w:numPr>
          <w:ilvl w:val="0"/>
          <w:numId w:val="18"/>
        </w:numPr>
        <w:autoSpaceDE w:val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6. sz. melléklet: </w:t>
      </w:r>
      <w:r w:rsidRPr="005552BB">
        <w:rPr>
          <w:rFonts w:cs="Times New Roman"/>
          <w:sz w:val="24"/>
          <w:szCs w:val="24"/>
        </w:rPr>
        <w:t>Elszámolási jegyzék</w:t>
      </w:r>
    </w:p>
    <w:p w:rsidR="006559CD" w:rsidRDefault="006559CD" w:rsidP="00876E6F">
      <w:pPr>
        <w:pStyle w:val="Listaszerbekezds1"/>
        <w:numPr>
          <w:ilvl w:val="0"/>
          <w:numId w:val="18"/>
        </w:numPr>
        <w:autoSpaceDE w:val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7. sz. melléklet: Támogatási szerződés </w:t>
      </w:r>
      <w:r w:rsidR="000810C1">
        <w:rPr>
          <w:rFonts w:cs="Times New Roman"/>
          <w:sz w:val="24"/>
          <w:szCs w:val="24"/>
        </w:rPr>
        <w:t>–</w:t>
      </w:r>
      <w:r>
        <w:rPr>
          <w:rFonts w:cs="Times New Roman"/>
          <w:sz w:val="24"/>
          <w:szCs w:val="24"/>
        </w:rPr>
        <w:t xml:space="preserve"> minta</w:t>
      </w:r>
    </w:p>
    <w:p w:rsidR="000810C1" w:rsidRPr="00903264" w:rsidRDefault="000810C1" w:rsidP="000810C1">
      <w:pPr>
        <w:pStyle w:val="Listaszerbekezds1"/>
        <w:autoSpaceDE w:val="0"/>
        <w:ind w:left="2160"/>
        <w:jc w:val="both"/>
        <w:rPr>
          <w:rFonts w:cs="Times New Roman"/>
          <w:sz w:val="24"/>
          <w:szCs w:val="24"/>
        </w:rPr>
      </w:pPr>
    </w:p>
    <w:p w:rsidR="00F77336" w:rsidRPr="00903264" w:rsidRDefault="00F77336">
      <w:pPr>
        <w:pStyle w:val="NormlWeb"/>
        <w:spacing w:before="0" w:after="0"/>
        <w:jc w:val="both"/>
        <w:rPr>
          <w:rFonts w:ascii="Times New Roman" w:cs="Times New Roman"/>
          <w:lang w:val="hu-HU"/>
        </w:rPr>
      </w:pPr>
      <w:r w:rsidRPr="00903264">
        <w:rPr>
          <w:rFonts w:ascii="Times New Roman" w:cs="Times New Roman"/>
          <w:lang w:val="hu-HU"/>
        </w:rPr>
        <w:t>Budapest; 201</w:t>
      </w:r>
      <w:r w:rsidR="00673D82" w:rsidRPr="00903264">
        <w:rPr>
          <w:rFonts w:ascii="Times New Roman" w:cs="Times New Roman"/>
          <w:lang w:val="hu-HU"/>
        </w:rPr>
        <w:t>6</w:t>
      </w:r>
      <w:r w:rsidRPr="00903264">
        <w:rPr>
          <w:rFonts w:ascii="Times New Roman" w:cs="Times New Roman"/>
          <w:lang w:val="hu-HU"/>
        </w:rPr>
        <w:t xml:space="preserve">. </w:t>
      </w:r>
      <w:r w:rsidR="00673D82" w:rsidRPr="00903264">
        <w:rPr>
          <w:rFonts w:ascii="Times New Roman" w:cs="Times New Roman"/>
          <w:lang w:val="hu-HU"/>
        </w:rPr>
        <w:t>0</w:t>
      </w:r>
      <w:r w:rsidR="003B5CF4">
        <w:rPr>
          <w:rFonts w:ascii="Times New Roman" w:cs="Times New Roman"/>
          <w:lang w:val="hu-HU"/>
        </w:rPr>
        <w:t>2</w:t>
      </w:r>
      <w:r w:rsidRPr="00903264">
        <w:rPr>
          <w:rFonts w:ascii="Times New Roman" w:cs="Times New Roman"/>
          <w:lang w:val="hu-HU"/>
        </w:rPr>
        <w:t>.</w:t>
      </w:r>
      <w:r w:rsidR="003B5CF4">
        <w:rPr>
          <w:rFonts w:ascii="Times New Roman" w:cs="Times New Roman"/>
          <w:lang w:val="hu-HU"/>
        </w:rPr>
        <w:t>04</w:t>
      </w:r>
      <w:r w:rsidRPr="00903264">
        <w:rPr>
          <w:rFonts w:ascii="Times New Roman" w:cs="Times New Roman"/>
          <w:lang w:val="hu-HU"/>
        </w:rPr>
        <w:t>.</w:t>
      </w:r>
    </w:p>
    <w:p w:rsidR="00F77336" w:rsidRPr="00903264" w:rsidRDefault="00F77336">
      <w:pPr>
        <w:pStyle w:val="Listaszerbekezds1"/>
        <w:autoSpaceDE w:val="0"/>
        <w:ind w:left="4860"/>
        <w:jc w:val="center"/>
        <w:rPr>
          <w:rFonts w:cs="Times New Roman"/>
          <w:b/>
          <w:bCs/>
          <w:sz w:val="24"/>
          <w:szCs w:val="24"/>
        </w:rPr>
      </w:pPr>
    </w:p>
    <w:p w:rsidR="00673D82" w:rsidRPr="00903264" w:rsidRDefault="00F77336" w:rsidP="005E10DA">
      <w:pPr>
        <w:pStyle w:val="Listaszerbekezds1"/>
        <w:autoSpaceDE w:val="0"/>
        <w:ind w:left="4860"/>
        <w:jc w:val="center"/>
        <w:rPr>
          <w:rFonts w:cs="Times New Roman"/>
          <w:b/>
          <w:bCs/>
          <w:sz w:val="24"/>
          <w:szCs w:val="24"/>
        </w:rPr>
      </w:pPr>
      <w:r w:rsidRPr="00903264">
        <w:rPr>
          <w:rFonts w:cs="Times New Roman"/>
          <w:b/>
          <w:bCs/>
          <w:sz w:val="24"/>
          <w:szCs w:val="24"/>
        </w:rPr>
        <w:t>Benedek Zsolt</w:t>
      </w:r>
    </w:p>
    <w:p w:rsidR="00F77336" w:rsidRPr="00903264" w:rsidRDefault="00F77336" w:rsidP="005E10DA">
      <w:pPr>
        <w:pStyle w:val="Listaszerbekezds1"/>
        <w:autoSpaceDE w:val="0"/>
        <w:ind w:left="4860"/>
        <w:jc w:val="center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Pénzügyi és Kerületfejlesztési Bizottság Elnöke</w:t>
      </w:r>
    </w:p>
    <w:sectPr w:rsidR="00F77336" w:rsidRPr="00903264" w:rsidSect="006559CD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1134" w:bottom="851" w:left="1191" w:header="425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512" w:rsidRDefault="0020051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00512" w:rsidRDefault="0020051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EUAlbertina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AEB" w:rsidRDefault="00311AEB">
    <w:pPr>
      <w:pStyle w:val="llb"/>
      <w:jc w:val="right"/>
      <w:rPr>
        <w:rFonts w:cs="Times New Roman"/>
      </w:rPr>
    </w:pPr>
    <w:r>
      <w:rPr>
        <w:rFonts w:cs="Times New Roman"/>
      </w:rPr>
      <w:fldChar w:fldCharType="begin"/>
    </w:r>
    <w:r>
      <w:rPr>
        <w:rFonts w:cs="Times New Roman"/>
      </w:rPr>
      <w:instrText xml:space="preserve"> PAGE   \* MERGEFORMAT </w:instrText>
    </w:r>
    <w:r>
      <w:rPr>
        <w:rFonts w:cs="Times New Roman"/>
      </w:rPr>
      <w:fldChar w:fldCharType="separate"/>
    </w:r>
    <w:r w:rsidR="000810C1">
      <w:rPr>
        <w:rFonts w:cs="Times New Roman"/>
        <w:noProof/>
      </w:rPr>
      <w:t>4</w:t>
    </w:r>
    <w:r>
      <w:rPr>
        <w:rFonts w:cs="Times New Roman"/>
      </w:rPr>
      <w:fldChar w:fldCharType="end"/>
    </w:r>
  </w:p>
  <w:p w:rsidR="00311AEB" w:rsidRDefault="00311AEB">
    <w:pPr>
      <w:pStyle w:val="llb"/>
      <w:rPr>
        <w:rFonts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AEB" w:rsidRDefault="00311AEB">
    <w:pPr>
      <w:pStyle w:val="llb"/>
      <w:jc w:val="right"/>
      <w:rPr>
        <w:rFonts w:cs="Times New Roman"/>
      </w:rPr>
    </w:pPr>
    <w:r>
      <w:rPr>
        <w:rFonts w:cs="Times New Roman"/>
      </w:rPr>
      <w:fldChar w:fldCharType="begin"/>
    </w:r>
    <w:r>
      <w:rPr>
        <w:rFonts w:cs="Times New Roman"/>
      </w:rPr>
      <w:instrText>PAGE   \* MERGEFORMAT</w:instrText>
    </w:r>
    <w:r>
      <w:rPr>
        <w:rFonts w:cs="Times New Roman"/>
      </w:rPr>
      <w:fldChar w:fldCharType="separate"/>
    </w:r>
    <w:r w:rsidR="000810C1">
      <w:rPr>
        <w:rFonts w:cs="Times New Roman"/>
        <w:noProof/>
      </w:rPr>
      <w:t>1</w:t>
    </w:r>
    <w:r>
      <w:rPr>
        <w:rFonts w:cs="Times New Roman"/>
      </w:rPr>
      <w:fldChar w:fldCharType="end"/>
    </w:r>
  </w:p>
  <w:p w:rsidR="00311AEB" w:rsidRDefault="00311AEB">
    <w:pPr>
      <w:pStyle w:val="llb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512" w:rsidRDefault="0020051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00512" w:rsidRDefault="0020051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6D0" w:rsidRDefault="00A206D0" w:rsidP="00A206D0">
    <w:pPr>
      <w:pStyle w:val="lfej"/>
      <w:jc w:val="center"/>
      <w:rPr>
        <w:bCs/>
        <w:sz w:val="20"/>
        <w:szCs w:val="20"/>
      </w:rPr>
    </w:pPr>
    <w:r w:rsidRPr="00076D75">
      <w:rPr>
        <w:bCs/>
        <w:sz w:val="20"/>
        <w:szCs w:val="20"/>
      </w:rPr>
      <w:t>Budapest Főváros VII. kerület Erzsébetváros Önkormányzata Képviselő-testületének</w:t>
    </w:r>
    <w:r w:rsidRPr="00076D75">
      <w:rPr>
        <w:bCs/>
        <w:sz w:val="20"/>
        <w:szCs w:val="20"/>
      </w:rPr>
      <w:br/>
      <w:t>Pénzügyi és Kerület</w:t>
    </w:r>
    <w:r>
      <w:rPr>
        <w:bCs/>
        <w:sz w:val="20"/>
        <w:szCs w:val="20"/>
      </w:rPr>
      <w:t xml:space="preserve">fejlesztési </w:t>
    </w:r>
    <w:proofErr w:type="gramStart"/>
    <w:r>
      <w:rPr>
        <w:bCs/>
        <w:sz w:val="20"/>
        <w:szCs w:val="20"/>
      </w:rPr>
      <w:t>Bizottsága …</w:t>
    </w:r>
    <w:proofErr w:type="gramEnd"/>
    <w:r>
      <w:rPr>
        <w:bCs/>
        <w:sz w:val="20"/>
        <w:szCs w:val="20"/>
      </w:rPr>
      <w:t>…………..</w:t>
    </w:r>
    <w:r w:rsidRPr="00076D75">
      <w:rPr>
        <w:bCs/>
        <w:sz w:val="20"/>
        <w:szCs w:val="20"/>
      </w:rPr>
      <w:t xml:space="preserve"> számú határozatával elfogadott, </w:t>
    </w:r>
  </w:p>
  <w:p w:rsidR="00CD0581" w:rsidRDefault="00A206D0" w:rsidP="00A206D0">
    <w:pPr>
      <w:pStyle w:val="lfej"/>
      <w:jc w:val="center"/>
      <w:rPr>
        <w:bCs/>
        <w:sz w:val="20"/>
        <w:szCs w:val="20"/>
      </w:rPr>
    </w:pPr>
    <w:r w:rsidRPr="00076D75">
      <w:rPr>
        <w:bCs/>
        <w:sz w:val="20"/>
        <w:szCs w:val="20"/>
      </w:rPr>
      <w:t>201</w:t>
    </w:r>
    <w:r>
      <w:rPr>
        <w:bCs/>
        <w:sz w:val="20"/>
        <w:szCs w:val="20"/>
      </w:rPr>
      <w:t>6</w:t>
    </w:r>
    <w:r w:rsidRPr="00076D75">
      <w:rPr>
        <w:bCs/>
        <w:sz w:val="20"/>
        <w:szCs w:val="20"/>
      </w:rPr>
      <w:t>. évi</w:t>
    </w:r>
    <w:r>
      <w:rPr>
        <w:bCs/>
        <w:sz w:val="20"/>
        <w:szCs w:val="20"/>
      </w:rPr>
      <w:t xml:space="preserve"> </w:t>
    </w:r>
    <w:proofErr w:type="gramStart"/>
    <w:r w:rsidRPr="0065551F">
      <w:rPr>
        <w:sz w:val="20"/>
        <w:szCs w:val="20"/>
      </w:rPr>
      <w:t>A</w:t>
    </w:r>
    <w:proofErr w:type="gramEnd"/>
    <w:r w:rsidRPr="0065551F">
      <w:rPr>
        <w:sz w:val="20"/>
        <w:szCs w:val="20"/>
      </w:rPr>
      <w:t xml:space="preserve"> társasházak </w:t>
    </w:r>
    <w:r w:rsidRPr="0065551F">
      <w:rPr>
        <w:b/>
        <w:i/>
        <w:sz w:val="20"/>
        <w:szCs w:val="20"/>
      </w:rPr>
      <w:t>teherhordó</w:t>
    </w:r>
    <w:r w:rsidRPr="0065551F">
      <w:rPr>
        <w:sz w:val="20"/>
        <w:szCs w:val="20"/>
      </w:rPr>
      <w:t xml:space="preserve"> épületszerkezeteinek, és épületgépészeti rendszereinek </w:t>
    </w:r>
    <w:r w:rsidRPr="0065551F">
      <w:rPr>
        <w:b/>
        <w:i/>
        <w:sz w:val="20"/>
        <w:szCs w:val="20"/>
      </w:rPr>
      <w:t>rendeltetését gátló</w:t>
    </w:r>
    <w:r w:rsidRPr="00076D75">
      <w:rPr>
        <w:bCs/>
        <w:sz w:val="20"/>
        <w:szCs w:val="20"/>
      </w:rPr>
      <w:t xml:space="preserve"> </w:t>
    </w:r>
    <w:r>
      <w:rPr>
        <w:bCs/>
        <w:sz w:val="20"/>
        <w:szCs w:val="20"/>
      </w:rPr>
      <w:t xml:space="preserve">javító munkáinak </w:t>
    </w:r>
    <w:r w:rsidRPr="00076D75">
      <w:rPr>
        <w:bCs/>
        <w:sz w:val="20"/>
        <w:szCs w:val="20"/>
      </w:rPr>
      <w:t xml:space="preserve">Társasház Felújítási Pályázati </w:t>
    </w:r>
    <w:r>
      <w:rPr>
        <w:bCs/>
        <w:sz w:val="20"/>
        <w:szCs w:val="20"/>
      </w:rPr>
      <w:t>Kiírása</w:t>
    </w:r>
  </w:p>
  <w:p w:rsidR="00A206D0" w:rsidRPr="00A206D0" w:rsidRDefault="00A206D0" w:rsidP="00A206D0">
    <w:pPr>
      <w:pStyle w:val="lfej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726" w:rsidRDefault="00311AEB">
    <w:pPr>
      <w:pStyle w:val="lfej"/>
      <w:jc w:val="center"/>
      <w:rPr>
        <w:bCs/>
        <w:sz w:val="20"/>
        <w:szCs w:val="20"/>
      </w:rPr>
    </w:pPr>
    <w:r w:rsidRPr="00076D75">
      <w:rPr>
        <w:bCs/>
        <w:sz w:val="20"/>
        <w:szCs w:val="20"/>
      </w:rPr>
      <w:t>Budapest Főváros VII. kerület Erzsébetváros Önkormányzata Képviselő-testületének</w:t>
    </w:r>
    <w:r w:rsidRPr="00076D75">
      <w:rPr>
        <w:bCs/>
        <w:sz w:val="20"/>
        <w:szCs w:val="20"/>
      </w:rPr>
      <w:br/>
      <w:t>Pénzügyi és Kerület</w:t>
    </w:r>
    <w:r w:rsidR="00EF3DAD">
      <w:rPr>
        <w:bCs/>
        <w:sz w:val="20"/>
        <w:szCs w:val="20"/>
      </w:rPr>
      <w:t xml:space="preserve">fejlesztési </w:t>
    </w:r>
    <w:proofErr w:type="gramStart"/>
    <w:r w:rsidR="00EF3DAD">
      <w:rPr>
        <w:bCs/>
        <w:sz w:val="20"/>
        <w:szCs w:val="20"/>
      </w:rPr>
      <w:t xml:space="preserve">Bizottsága </w:t>
    </w:r>
    <w:r w:rsidR="00D77F6E">
      <w:rPr>
        <w:bCs/>
        <w:sz w:val="20"/>
        <w:szCs w:val="20"/>
      </w:rPr>
      <w:t>…</w:t>
    </w:r>
    <w:proofErr w:type="gramEnd"/>
    <w:r w:rsidR="00D77F6E">
      <w:rPr>
        <w:bCs/>
        <w:sz w:val="20"/>
        <w:szCs w:val="20"/>
      </w:rPr>
      <w:t>…………..</w:t>
    </w:r>
    <w:r w:rsidRPr="00076D75">
      <w:rPr>
        <w:bCs/>
        <w:sz w:val="20"/>
        <w:szCs w:val="20"/>
      </w:rPr>
      <w:t xml:space="preserve"> számú határozatával elfogadott, </w:t>
    </w:r>
  </w:p>
  <w:p w:rsidR="00311AEB" w:rsidRDefault="00311AEB">
    <w:pPr>
      <w:pStyle w:val="lfej"/>
      <w:jc w:val="center"/>
      <w:rPr>
        <w:bCs/>
        <w:sz w:val="20"/>
        <w:szCs w:val="20"/>
      </w:rPr>
    </w:pPr>
    <w:r w:rsidRPr="00076D75">
      <w:rPr>
        <w:bCs/>
        <w:sz w:val="20"/>
        <w:szCs w:val="20"/>
      </w:rPr>
      <w:t>201</w:t>
    </w:r>
    <w:r w:rsidR="00D77F6E">
      <w:rPr>
        <w:bCs/>
        <w:sz w:val="20"/>
        <w:szCs w:val="20"/>
      </w:rPr>
      <w:t>6</w:t>
    </w:r>
    <w:r w:rsidRPr="00076D75">
      <w:rPr>
        <w:bCs/>
        <w:sz w:val="20"/>
        <w:szCs w:val="20"/>
      </w:rPr>
      <w:t>. évi</w:t>
    </w:r>
    <w:r w:rsidR="0065551F">
      <w:rPr>
        <w:bCs/>
        <w:sz w:val="20"/>
        <w:szCs w:val="20"/>
      </w:rPr>
      <w:t xml:space="preserve"> </w:t>
    </w:r>
    <w:proofErr w:type="gramStart"/>
    <w:r w:rsidR="0065551F" w:rsidRPr="0065551F">
      <w:rPr>
        <w:sz w:val="20"/>
        <w:szCs w:val="20"/>
      </w:rPr>
      <w:t>A</w:t>
    </w:r>
    <w:proofErr w:type="gramEnd"/>
    <w:r w:rsidR="0065551F" w:rsidRPr="0065551F">
      <w:rPr>
        <w:sz w:val="20"/>
        <w:szCs w:val="20"/>
      </w:rPr>
      <w:t xml:space="preserve"> társasházak </w:t>
    </w:r>
    <w:r w:rsidR="0065551F" w:rsidRPr="0065551F">
      <w:rPr>
        <w:b/>
        <w:i/>
        <w:sz w:val="20"/>
        <w:szCs w:val="20"/>
      </w:rPr>
      <w:t>teherhordó</w:t>
    </w:r>
    <w:r w:rsidR="0065551F" w:rsidRPr="0065551F">
      <w:rPr>
        <w:sz w:val="20"/>
        <w:szCs w:val="20"/>
      </w:rPr>
      <w:t xml:space="preserve"> épületszerkezeteinek, és épületgépészeti rendszereinek </w:t>
    </w:r>
    <w:r w:rsidR="0065551F" w:rsidRPr="0065551F">
      <w:rPr>
        <w:b/>
        <w:i/>
        <w:sz w:val="20"/>
        <w:szCs w:val="20"/>
      </w:rPr>
      <w:t>rendeltetését gátló</w:t>
    </w:r>
    <w:r w:rsidR="0065551F" w:rsidRPr="00076D75">
      <w:rPr>
        <w:bCs/>
        <w:sz w:val="20"/>
        <w:szCs w:val="20"/>
      </w:rPr>
      <w:t xml:space="preserve"> </w:t>
    </w:r>
    <w:r w:rsidR="002C1D93">
      <w:rPr>
        <w:bCs/>
        <w:sz w:val="20"/>
        <w:szCs w:val="20"/>
      </w:rPr>
      <w:t xml:space="preserve">javító </w:t>
    </w:r>
    <w:r w:rsidR="0065551F">
      <w:rPr>
        <w:bCs/>
        <w:sz w:val="20"/>
        <w:szCs w:val="20"/>
      </w:rPr>
      <w:t xml:space="preserve">munkáinak </w:t>
    </w:r>
    <w:r w:rsidRPr="00076D75">
      <w:rPr>
        <w:bCs/>
        <w:sz w:val="20"/>
        <w:szCs w:val="20"/>
      </w:rPr>
      <w:t xml:space="preserve">Társasház Felújítási Pályázati </w:t>
    </w:r>
    <w:r w:rsidR="0051634E">
      <w:rPr>
        <w:bCs/>
        <w:sz w:val="20"/>
        <w:szCs w:val="20"/>
      </w:rPr>
      <w:t>Kiírás</w:t>
    </w:r>
    <w:r w:rsidR="0065551F">
      <w:rPr>
        <w:bCs/>
        <w:sz w:val="20"/>
        <w:szCs w:val="20"/>
      </w:rPr>
      <w:t>a</w:t>
    </w:r>
  </w:p>
  <w:p w:rsidR="00A206D0" w:rsidRDefault="00A206D0">
    <w:pPr>
      <w:pStyle w:val="lfej"/>
      <w:jc w:val="center"/>
      <w:rPr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Cmsor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/>
      </w:rPr>
    </w:lvl>
  </w:abstractNum>
  <w:abstractNum w:abstractNumId="1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/>
        <w:b w:val="0"/>
        <w:bCs w:val="0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1" w:hanging="360"/>
      </w:pPr>
      <w:rPr>
        <w:rFonts w:ascii="Times New Roman" w:eastAsia="Times New Roman" w:hAnsi="Times New Roman"/>
      </w:rPr>
    </w:lvl>
  </w:abstractNum>
  <w:abstractNum w:abstractNumId="4">
    <w:nsid w:val="00000006"/>
    <w:multiLevelType w:val="singleLevel"/>
    <w:tmpl w:val="00000006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EEC2359E"/>
    <w:lvl w:ilvl="0">
      <w:start w:val="1"/>
      <w:numFmt w:val="decimal"/>
      <w:lvlText w:val="%1.)"/>
      <w:lvlJc w:val="left"/>
      <w:pPr>
        <w:tabs>
          <w:tab w:val="num" w:pos="66"/>
        </w:tabs>
        <w:ind w:left="786" w:hanging="360"/>
      </w:pPr>
      <w:rPr>
        <w:rFonts w:ascii="Times New Roman" w:hAnsi="Times New Roman" w:cs="Times New Roman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00000008"/>
    <w:multiLevelType w:val="singleLevel"/>
    <w:tmpl w:val="00000008"/>
    <w:name w:val="WW8Num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bCs/>
      </w:rPr>
    </w:lvl>
  </w:abstractNum>
  <w:abstractNum w:abstractNumId="7">
    <w:nsid w:val="0000000A"/>
    <w:multiLevelType w:val="singleLevel"/>
    <w:tmpl w:val="EBC47CC6"/>
    <w:name w:val="WW8Num9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 w:val="0"/>
      </w:rPr>
    </w:lvl>
  </w:abstractNum>
  <w:abstractNum w:abstractNumId="8">
    <w:nsid w:val="0000000C"/>
    <w:multiLevelType w:val="singleLevel"/>
    <w:tmpl w:val="0000000C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</w:rPr>
    </w:lvl>
  </w:abstractNum>
  <w:abstractNum w:abstractNumId="9">
    <w:nsid w:val="0000000D"/>
    <w:multiLevelType w:val="singleLevel"/>
    <w:tmpl w:val="0000000D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10">
    <w:nsid w:val="0000000E"/>
    <w:multiLevelType w:val="multilevel"/>
    <w:tmpl w:val="99668284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bCs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1">
    <w:nsid w:val="00000010"/>
    <w:multiLevelType w:val="singleLevel"/>
    <w:tmpl w:val="00000010"/>
    <w:name w:val="WW8Num18"/>
    <w:lvl w:ilvl="0">
      <w:start w:val="1"/>
      <w:numFmt w:val="bullet"/>
      <w:lvlText w:val="-"/>
      <w:lvlJc w:val="left"/>
      <w:pPr>
        <w:tabs>
          <w:tab w:val="num" w:pos="0"/>
        </w:tabs>
        <w:ind w:left="958" w:hanging="360"/>
      </w:pPr>
      <w:rPr>
        <w:rFonts w:ascii="Times New Roman" w:hAnsi="Times New Roman" w:cs="Times New Roman"/>
      </w:rPr>
    </w:lvl>
  </w:abstractNum>
  <w:abstractNum w:abstractNumId="12">
    <w:nsid w:val="00000011"/>
    <w:multiLevelType w:val="singleLevel"/>
    <w:tmpl w:val="D23E280A"/>
    <w:name w:val="WW8Num20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 w:val="0"/>
        <w:strike w:val="0"/>
      </w:rPr>
    </w:lvl>
  </w:abstractNum>
  <w:abstractNum w:abstractNumId="13">
    <w:nsid w:val="0B3106FB"/>
    <w:multiLevelType w:val="hybridMultilevel"/>
    <w:tmpl w:val="22520818"/>
    <w:lvl w:ilvl="0" w:tplc="CDEC4EB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5656D83"/>
    <w:multiLevelType w:val="hybridMultilevel"/>
    <w:tmpl w:val="4AA04ABC"/>
    <w:lvl w:ilvl="0" w:tplc="4B02FEC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5D2610A"/>
    <w:multiLevelType w:val="hybridMultilevel"/>
    <w:tmpl w:val="2FC64892"/>
    <w:lvl w:ilvl="0" w:tplc="B5D08BE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507CDA"/>
    <w:multiLevelType w:val="hybridMultilevel"/>
    <w:tmpl w:val="CD7458B8"/>
    <w:lvl w:ilvl="0" w:tplc="C820254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CC7AF5"/>
    <w:multiLevelType w:val="hybridMultilevel"/>
    <w:tmpl w:val="E23CA3E8"/>
    <w:lvl w:ilvl="0" w:tplc="B5D08BE8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600" w:hanging="360"/>
      </w:pPr>
    </w:lvl>
    <w:lvl w:ilvl="2" w:tplc="040E001B" w:tentative="1">
      <w:start w:val="1"/>
      <w:numFmt w:val="lowerRoman"/>
      <w:lvlText w:val="%3."/>
      <w:lvlJc w:val="right"/>
      <w:pPr>
        <w:ind w:left="4320" w:hanging="180"/>
      </w:pPr>
    </w:lvl>
    <w:lvl w:ilvl="3" w:tplc="040E000F">
      <w:start w:val="1"/>
      <w:numFmt w:val="decimal"/>
      <w:lvlText w:val="%4."/>
      <w:lvlJc w:val="left"/>
      <w:pPr>
        <w:ind w:left="5040" w:hanging="360"/>
      </w:pPr>
    </w:lvl>
    <w:lvl w:ilvl="4" w:tplc="040E0019" w:tentative="1">
      <w:start w:val="1"/>
      <w:numFmt w:val="lowerLetter"/>
      <w:lvlText w:val="%5."/>
      <w:lvlJc w:val="left"/>
      <w:pPr>
        <w:ind w:left="5760" w:hanging="360"/>
      </w:pPr>
    </w:lvl>
    <w:lvl w:ilvl="5" w:tplc="040E001B" w:tentative="1">
      <w:start w:val="1"/>
      <w:numFmt w:val="lowerRoman"/>
      <w:lvlText w:val="%6."/>
      <w:lvlJc w:val="right"/>
      <w:pPr>
        <w:ind w:left="6480" w:hanging="180"/>
      </w:pPr>
    </w:lvl>
    <w:lvl w:ilvl="6" w:tplc="040E000F" w:tentative="1">
      <w:start w:val="1"/>
      <w:numFmt w:val="decimal"/>
      <w:lvlText w:val="%7."/>
      <w:lvlJc w:val="left"/>
      <w:pPr>
        <w:ind w:left="7200" w:hanging="360"/>
      </w:pPr>
    </w:lvl>
    <w:lvl w:ilvl="7" w:tplc="040E0019" w:tentative="1">
      <w:start w:val="1"/>
      <w:numFmt w:val="lowerLetter"/>
      <w:lvlText w:val="%8."/>
      <w:lvlJc w:val="left"/>
      <w:pPr>
        <w:ind w:left="7920" w:hanging="360"/>
      </w:pPr>
    </w:lvl>
    <w:lvl w:ilvl="8" w:tplc="040E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>
    <w:nsid w:val="36146CE7"/>
    <w:multiLevelType w:val="hybridMultilevel"/>
    <w:tmpl w:val="5F12CD16"/>
    <w:lvl w:ilvl="0" w:tplc="651A1D96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71A1CB0"/>
    <w:multiLevelType w:val="multilevel"/>
    <w:tmpl w:val="A4D87566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ascii="Times New Roman" w:hAnsi="Times New Roman" w:cs="Times New Roman" w:hint="default"/>
      </w:rPr>
    </w:lvl>
  </w:abstractNum>
  <w:abstractNum w:abstractNumId="20">
    <w:nsid w:val="41B92633"/>
    <w:multiLevelType w:val="hybridMultilevel"/>
    <w:tmpl w:val="62861244"/>
    <w:name w:val="WW8Num152"/>
    <w:lvl w:ilvl="0" w:tplc="8640B94E">
      <w:start w:val="2"/>
      <w:numFmt w:val="decimal"/>
      <w:lvlText w:val="%1)"/>
      <w:lvlJc w:val="left"/>
      <w:pPr>
        <w:ind w:left="1767" w:hanging="360"/>
      </w:pPr>
      <w:rPr>
        <w:rFonts w:ascii="Times New Roman" w:hAnsi="Times New Roman" w:cs="Times New Roman" w:hint="default"/>
      </w:rPr>
    </w:lvl>
    <w:lvl w:ilvl="1" w:tplc="040E0019">
      <w:start w:val="1"/>
      <w:numFmt w:val="lowerLetter"/>
      <w:lvlText w:val="%2."/>
      <w:lvlJc w:val="left"/>
      <w:pPr>
        <w:ind w:left="2487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3207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3927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4647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5367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6087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6807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7527" w:hanging="180"/>
      </w:pPr>
      <w:rPr>
        <w:rFonts w:ascii="Times New Roman" w:hAnsi="Times New Roman" w:cs="Times New Roman"/>
      </w:rPr>
    </w:lvl>
  </w:abstractNum>
  <w:abstractNum w:abstractNumId="21">
    <w:nsid w:val="46474FCA"/>
    <w:multiLevelType w:val="hybridMultilevel"/>
    <w:tmpl w:val="A112A796"/>
    <w:lvl w:ilvl="0" w:tplc="040E0017">
      <w:start w:val="1"/>
      <w:numFmt w:val="lowerLetter"/>
      <w:lvlText w:val="%1)"/>
      <w:lvlJc w:val="left"/>
      <w:pPr>
        <w:ind w:left="958" w:hanging="360"/>
      </w:pPr>
      <w:rPr>
        <w:rFonts w:ascii="Times New Roman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1678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398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3118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838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558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278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998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718" w:hanging="180"/>
      </w:pPr>
      <w:rPr>
        <w:rFonts w:ascii="Times New Roman" w:hAnsi="Times New Roman" w:cs="Times New Roman"/>
      </w:rPr>
    </w:lvl>
  </w:abstractNum>
  <w:abstractNum w:abstractNumId="22">
    <w:nsid w:val="4BAF3E1B"/>
    <w:multiLevelType w:val="multilevel"/>
    <w:tmpl w:val="9198DE50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786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ascii="Times New Roman" w:hAnsi="Times New Roman" w:cs="Times New Roman" w:hint="default"/>
      </w:rPr>
    </w:lvl>
  </w:abstractNum>
  <w:abstractNum w:abstractNumId="23">
    <w:nsid w:val="53FF2C70"/>
    <w:multiLevelType w:val="hybridMultilevel"/>
    <w:tmpl w:val="005C0C5C"/>
    <w:lvl w:ilvl="0" w:tplc="00000008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4">
    <w:nsid w:val="54532ED6"/>
    <w:multiLevelType w:val="hybridMultilevel"/>
    <w:tmpl w:val="370AC9B0"/>
    <w:name w:val="WW8Num202"/>
    <w:lvl w:ilvl="0" w:tplc="7ADE22E2">
      <w:start w:val="3"/>
      <w:numFmt w:val="decimal"/>
      <w:lvlText w:val="%1.)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b w:val="0"/>
        <w:bCs w:val="0"/>
        <w:strike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5">
    <w:nsid w:val="5502698F"/>
    <w:multiLevelType w:val="hybridMultilevel"/>
    <w:tmpl w:val="719E325E"/>
    <w:lvl w:ilvl="0" w:tplc="B5D08BE8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603049"/>
    <w:multiLevelType w:val="hybridMultilevel"/>
    <w:tmpl w:val="5E72A882"/>
    <w:lvl w:ilvl="0" w:tplc="94DA1E38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600" w:hanging="360"/>
      </w:pPr>
    </w:lvl>
    <w:lvl w:ilvl="2" w:tplc="040E001B" w:tentative="1">
      <w:start w:val="1"/>
      <w:numFmt w:val="lowerRoman"/>
      <w:lvlText w:val="%3."/>
      <w:lvlJc w:val="right"/>
      <w:pPr>
        <w:ind w:left="4320" w:hanging="180"/>
      </w:pPr>
    </w:lvl>
    <w:lvl w:ilvl="3" w:tplc="040E000F">
      <w:start w:val="1"/>
      <w:numFmt w:val="decimal"/>
      <w:lvlText w:val="%4."/>
      <w:lvlJc w:val="left"/>
      <w:pPr>
        <w:ind w:left="5040" w:hanging="360"/>
      </w:pPr>
    </w:lvl>
    <w:lvl w:ilvl="4" w:tplc="040E0019" w:tentative="1">
      <w:start w:val="1"/>
      <w:numFmt w:val="lowerLetter"/>
      <w:lvlText w:val="%5."/>
      <w:lvlJc w:val="left"/>
      <w:pPr>
        <w:ind w:left="5760" w:hanging="360"/>
      </w:pPr>
    </w:lvl>
    <w:lvl w:ilvl="5" w:tplc="040E001B" w:tentative="1">
      <w:start w:val="1"/>
      <w:numFmt w:val="lowerRoman"/>
      <w:lvlText w:val="%6."/>
      <w:lvlJc w:val="right"/>
      <w:pPr>
        <w:ind w:left="6480" w:hanging="180"/>
      </w:pPr>
    </w:lvl>
    <w:lvl w:ilvl="6" w:tplc="040E000F" w:tentative="1">
      <w:start w:val="1"/>
      <w:numFmt w:val="decimal"/>
      <w:lvlText w:val="%7."/>
      <w:lvlJc w:val="left"/>
      <w:pPr>
        <w:ind w:left="7200" w:hanging="360"/>
      </w:pPr>
    </w:lvl>
    <w:lvl w:ilvl="7" w:tplc="040E0019" w:tentative="1">
      <w:start w:val="1"/>
      <w:numFmt w:val="lowerLetter"/>
      <w:lvlText w:val="%8."/>
      <w:lvlJc w:val="left"/>
      <w:pPr>
        <w:ind w:left="7920" w:hanging="360"/>
      </w:pPr>
    </w:lvl>
    <w:lvl w:ilvl="8" w:tplc="040E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7">
    <w:nsid w:val="6DBD2A3E"/>
    <w:multiLevelType w:val="hybridMultilevel"/>
    <w:tmpl w:val="ABCC2A60"/>
    <w:lvl w:ilvl="0" w:tplc="EBC47CC6">
      <w:start w:val="1"/>
      <w:numFmt w:val="decimal"/>
      <w:lvlText w:val="%1.)"/>
      <w:lvlJc w:val="left"/>
      <w:pPr>
        <w:ind w:left="2880" w:hanging="360"/>
      </w:pPr>
      <w:rPr>
        <w:rFonts w:ascii="Times New Roman" w:hAnsi="Times New Roman" w:cs="Times New Roman" w:hint="default"/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3600" w:hanging="360"/>
      </w:pPr>
    </w:lvl>
    <w:lvl w:ilvl="2" w:tplc="040E001B" w:tentative="1">
      <w:start w:val="1"/>
      <w:numFmt w:val="lowerRoman"/>
      <w:lvlText w:val="%3."/>
      <w:lvlJc w:val="right"/>
      <w:pPr>
        <w:ind w:left="4320" w:hanging="180"/>
      </w:pPr>
    </w:lvl>
    <w:lvl w:ilvl="3" w:tplc="040E000F">
      <w:start w:val="1"/>
      <w:numFmt w:val="decimal"/>
      <w:lvlText w:val="%4."/>
      <w:lvlJc w:val="left"/>
      <w:pPr>
        <w:ind w:left="5040" w:hanging="360"/>
      </w:pPr>
    </w:lvl>
    <w:lvl w:ilvl="4" w:tplc="040E0019" w:tentative="1">
      <w:start w:val="1"/>
      <w:numFmt w:val="lowerLetter"/>
      <w:lvlText w:val="%5."/>
      <w:lvlJc w:val="left"/>
      <w:pPr>
        <w:ind w:left="5760" w:hanging="360"/>
      </w:pPr>
    </w:lvl>
    <w:lvl w:ilvl="5" w:tplc="040E001B" w:tentative="1">
      <w:start w:val="1"/>
      <w:numFmt w:val="lowerRoman"/>
      <w:lvlText w:val="%6."/>
      <w:lvlJc w:val="right"/>
      <w:pPr>
        <w:ind w:left="6480" w:hanging="180"/>
      </w:pPr>
    </w:lvl>
    <w:lvl w:ilvl="6" w:tplc="040E000F" w:tentative="1">
      <w:start w:val="1"/>
      <w:numFmt w:val="decimal"/>
      <w:lvlText w:val="%7."/>
      <w:lvlJc w:val="left"/>
      <w:pPr>
        <w:ind w:left="7200" w:hanging="360"/>
      </w:pPr>
    </w:lvl>
    <w:lvl w:ilvl="7" w:tplc="040E0019" w:tentative="1">
      <w:start w:val="1"/>
      <w:numFmt w:val="lowerLetter"/>
      <w:lvlText w:val="%8."/>
      <w:lvlJc w:val="left"/>
      <w:pPr>
        <w:ind w:left="7920" w:hanging="360"/>
      </w:pPr>
    </w:lvl>
    <w:lvl w:ilvl="8" w:tplc="040E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>
    <w:nsid w:val="716328C6"/>
    <w:multiLevelType w:val="hybridMultilevel"/>
    <w:tmpl w:val="F8FCA26A"/>
    <w:lvl w:ilvl="0" w:tplc="29F85C3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/>
        <w:b w:val="0"/>
        <w:bCs w:val="0"/>
        <w:strike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9">
    <w:nsid w:val="727837B9"/>
    <w:multiLevelType w:val="hybridMultilevel"/>
    <w:tmpl w:val="1AA48BC8"/>
    <w:lvl w:ilvl="0" w:tplc="040E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>
    <w:nsid w:val="75691391"/>
    <w:multiLevelType w:val="multilevel"/>
    <w:tmpl w:val="B7CEFDDC"/>
    <w:lvl w:ilvl="0">
      <w:start w:val="4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31">
    <w:nsid w:val="75E35E74"/>
    <w:multiLevelType w:val="hybridMultilevel"/>
    <w:tmpl w:val="83689192"/>
    <w:name w:val="WW8Num92"/>
    <w:lvl w:ilvl="0" w:tplc="5B9AADB8">
      <w:start w:val="1"/>
      <w:numFmt w:val="decimal"/>
      <w:lvlText w:val="%1.)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b w:val="0"/>
        <w:bCs w:val="0"/>
        <w:strike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0F0620"/>
    <w:multiLevelType w:val="hybridMultilevel"/>
    <w:tmpl w:val="6C3E09D6"/>
    <w:lvl w:ilvl="0" w:tplc="0A580CD4">
      <w:start w:val="2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8E78F8"/>
    <w:multiLevelType w:val="hybridMultilevel"/>
    <w:tmpl w:val="EF367AAE"/>
    <w:lvl w:ilvl="0" w:tplc="2C22A28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8"/>
  </w:num>
  <w:num w:numId="8">
    <w:abstractNumId w:val="10"/>
  </w:num>
  <w:num w:numId="9">
    <w:abstractNumId w:val="12"/>
  </w:num>
  <w:num w:numId="10">
    <w:abstractNumId w:val="24"/>
  </w:num>
  <w:num w:numId="11">
    <w:abstractNumId w:val="22"/>
  </w:num>
  <w:num w:numId="12">
    <w:abstractNumId w:val="23"/>
  </w:num>
  <w:num w:numId="13">
    <w:abstractNumId w:val="21"/>
  </w:num>
  <w:num w:numId="14">
    <w:abstractNumId w:val="28"/>
  </w:num>
  <w:num w:numId="15">
    <w:abstractNumId w:val="13"/>
  </w:num>
  <w:num w:numId="16">
    <w:abstractNumId w:val="19"/>
  </w:num>
  <w:num w:numId="17">
    <w:abstractNumId w:val="30"/>
  </w:num>
  <w:num w:numId="18">
    <w:abstractNumId w:val="29"/>
  </w:num>
  <w:num w:numId="19">
    <w:abstractNumId w:val="32"/>
  </w:num>
  <w:num w:numId="20">
    <w:abstractNumId w:val="14"/>
  </w:num>
  <w:num w:numId="21">
    <w:abstractNumId w:val="18"/>
  </w:num>
  <w:num w:numId="22">
    <w:abstractNumId w:val="17"/>
  </w:num>
  <w:num w:numId="23">
    <w:abstractNumId w:val="16"/>
  </w:num>
  <w:num w:numId="24">
    <w:abstractNumId w:val="26"/>
  </w:num>
  <w:num w:numId="25">
    <w:abstractNumId w:val="27"/>
  </w:num>
  <w:num w:numId="26">
    <w:abstractNumId w:val="33"/>
  </w:num>
  <w:num w:numId="27">
    <w:abstractNumId w:val="31"/>
  </w:num>
  <w:num w:numId="28">
    <w:abstractNumId w:val="15"/>
  </w:num>
  <w:num w:numId="29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proofState w:spelling="clean" w:grammar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336"/>
    <w:rsid w:val="00017ABB"/>
    <w:rsid w:val="00020C63"/>
    <w:rsid w:val="000245E8"/>
    <w:rsid w:val="0003377F"/>
    <w:rsid w:val="00033935"/>
    <w:rsid w:val="0004550B"/>
    <w:rsid w:val="00051150"/>
    <w:rsid w:val="00055B9F"/>
    <w:rsid w:val="00076D75"/>
    <w:rsid w:val="000810C1"/>
    <w:rsid w:val="00095DFA"/>
    <w:rsid w:val="000B1F8A"/>
    <w:rsid w:val="000D348C"/>
    <w:rsid w:val="001046E0"/>
    <w:rsid w:val="00105089"/>
    <w:rsid w:val="00105606"/>
    <w:rsid w:val="00114F89"/>
    <w:rsid w:val="00125F9B"/>
    <w:rsid w:val="00135795"/>
    <w:rsid w:val="00140491"/>
    <w:rsid w:val="001427EA"/>
    <w:rsid w:val="001430C5"/>
    <w:rsid w:val="0014534D"/>
    <w:rsid w:val="0016515A"/>
    <w:rsid w:val="00174A3D"/>
    <w:rsid w:val="00195EA8"/>
    <w:rsid w:val="001A6048"/>
    <w:rsid w:val="001C1BC5"/>
    <w:rsid w:val="001E5886"/>
    <w:rsid w:val="00200512"/>
    <w:rsid w:val="00233BE1"/>
    <w:rsid w:val="00241CC9"/>
    <w:rsid w:val="0024678D"/>
    <w:rsid w:val="00264B62"/>
    <w:rsid w:val="002A62A1"/>
    <w:rsid w:val="002B7220"/>
    <w:rsid w:val="002C1D93"/>
    <w:rsid w:val="002C27F2"/>
    <w:rsid w:val="002C5C55"/>
    <w:rsid w:val="002D24EE"/>
    <w:rsid w:val="002D272B"/>
    <w:rsid w:val="002D359F"/>
    <w:rsid w:val="002E7AF1"/>
    <w:rsid w:val="002F1386"/>
    <w:rsid w:val="002F1BCB"/>
    <w:rsid w:val="00311AEB"/>
    <w:rsid w:val="00327404"/>
    <w:rsid w:val="0033646F"/>
    <w:rsid w:val="00370858"/>
    <w:rsid w:val="003813D3"/>
    <w:rsid w:val="0038164B"/>
    <w:rsid w:val="00384612"/>
    <w:rsid w:val="003B5CF4"/>
    <w:rsid w:val="003D6010"/>
    <w:rsid w:val="003E0887"/>
    <w:rsid w:val="003E6C58"/>
    <w:rsid w:val="003F4D1C"/>
    <w:rsid w:val="00402940"/>
    <w:rsid w:val="00404523"/>
    <w:rsid w:val="00410E1D"/>
    <w:rsid w:val="00424B47"/>
    <w:rsid w:val="00427581"/>
    <w:rsid w:val="00440E44"/>
    <w:rsid w:val="00470499"/>
    <w:rsid w:val="00486BDB"/>
    <w:rsid w:val="004905D4"/>
    <w:rsid w:val="00491360"/>
    <w:rsid w:val="004964A7"/>
    <w:rsid w:val="004A1736"/>
    <w:rsid w:val="004B02FA"/>
    <w:rsid w:val="004B3ADD"/>
    <w:rsid w:val="0051634E"/>
    <w:rsid w:val="0054331B"/>
    <w:rsid w:val="00544F72"/>
    <w:rsid w:val="00553558"/>
    <w:rsid w:val="005552BB"/>
    <w:rsid w:val="00583F0F"/>
    <w:rsid w:val="005905A3"/>
    <w:rsid w:val="005A03A1"/>
    <w:rsid w:val="005C3D72"/>
    <w:rsid w:val="005C7BBA"/>
    <w:rsid w:val="005D0161"/>
    <w:rsid w:val="005E10DA"/>
    <w:rsid w:val="005E15CC"/>
    <w:rsid w:val="005F64A5"/>
    <w:rsid w:val="0061187A"/>
    <w:rsid w:val="00626AD9"/>
    <w:rsid w:val="00634C33"/>
    <w:rsid w:val="00643666"/>
    <w:rsid w:val="00651B36"/>
    <w:rsid w:val="0065551F"/>
    <w:rsid w:val="006559CD"/>
    <w:rsid w:val="006605B5"/>
    <w:rsid w:val="00671595"/>
    <w:rsid w:val="00673D82"/>
    <w:rsid w:val="006C065C"/>
    <w:rsid w:val="006C3570"/>
    <w:rsid w:val="006C5ED2"/>
    <w:rsid w:val="006D33AA"/>
    <w:rsid w:val="007254F4"/>
    <w:rsid w:val="007378A4"/>
    <w:rsid w:val="00741811"/>
    <w:rsid w:val="00792EFD"/>
    <w:rsid w:val="00793204"/>
    <w:rsid w:val="007963EA"/>
    <w:rsid w:val="007E65F9"/>
    <w:rsid w:val="00810A2E"/>
    <w:rsid w:val="008120EB"/>
    <w:rsid w:val="0085473C"/>
    <w:rsid w:val="00876E6F"/>
    <w:rsid w:val="00877C16"/>
    <w:rsid w:val="00885B70"/>
    <w:rsid w:val="00885EE1"/>
    <w:rsid w:val="00887CD2"/>
    <w:rsid w:val="008A1C98"/>
    <w:rsid w:val="008B2BF2"/>
    <w:rsid w:val="008B4B81"/>
    <w:rsid w:val="008C395F"/>
    <w:rsid w:val="008D0A85"/>
    <w:rsid w:val="008D4664"/>
    <w:rsid w:val="00903264"/>
    <w:rsid w:val="009043F9"/>
    <w:rsid w:val="00954D6E"/>
    <w:rsid w:val="00972457"/>
    <w:rsid w:val="0097500F"/>
    <w:rsid w:val="009900B5"/>
    <w:rsid w:val="009E771F"/>
    <w:rsid w:val="00A11D59"/>
    <w:rsid w:val="00A133BB"/>
    <w:rsid w:val="00A206D0"/>
    <w:rsid w:val="00A206FF"/>
    <w:rsid w:val="00A25C46"/>
    <w:rsid w:val="00A41EF2"/>
    <w:rsid w:val="00A42422"/>
    <w:rsid w:val="00A444E0"/>
    <w:rsid w:val="00A7745F"/>
    <w:rsid w:val="00A86D8A"/>
    <w:rsid w:val="00AB1005"/>
    <w:rsid w:val="00AD3248"/>
    <w:rsid w:val="00AE7923"/>
    <w:rsid w:val="00AF586D"/>
    <w:rsid w:val="00B074AA"/>
    <w:rsid w:val="00B1263A"/>
    <w:rsid w:val="00B20187"/>
    <w:rsid w:val="00B472D5"/>
    <w:rsid w:val="00B503E5"/>
    <w:rsid w:val="00B65350"/>
    <w:rsid w:val="00B66D38"/>
    <w:rsid w:val="00BA7DD1"/>
    <w:rsid w:val="00BB2046"/>
    <w:rsid w:val="00BC45F7"/>
    <w:rsid w:val="00BD26D8"/>
    <w:rsid w:val="00BD5F68"/>
    <w:rsid w:val="00BE7753"/>
    <w:rsid w:val="00C06FA8"/>
    <w:rsid w:val="00C07614"/>
    <w:rsid w:val="00C21961"/>
    <w:rsid w:val="00C25F0D"/>
    <w:rsid w:val="00CB2C82"/>
    <w:rsid w:val="00CD0581"/>
    <w:rsid w:val="00CF25D3"/>
    <w:rsid w:val="00D0427C"/>
    <w:rsid w:val="00D234B7"/>
    <w:rsid w:val="00D4025A"/>
    <w:rsid w:val="00D4344C"/>
    <w:rsid w:val="00D45C5A"/>
    <w:rsid w:val="00D77F6E"/>
    <w:rsid w:val="00D80EA2"/>
    <w:rsid w:val="00D90F2C"/>
    <w:rsid w:val="00D96F62"/>
    <w:rsid w:val="00DC4F3F"/>
    <w:rsid w:val="00DD4932"/>
    <w:rsid w:val="00DF0B90"/>
    <w:rsid w:val="00E303AD"/>
    <w:rsid w:val="00E32230"/>
    <w:rsid w:val="00E57FBC"/>
    <w:rsid w:val="00EA5CAC"/>
    <w:rsid w:val="00EA7304"/>
    <w:rsid w:val="00EB4A44"/>
    <w:rsid w:val="00EB7726"/>
    <w:rsid w:val="00EF3DAD"/>
    <w:rsid w:val="00F265CD"/>
    <w:rsid w:val="00F37995"/>
    <w:rsid w:val="00F56695"/>
    <w:rsid w:val="00F77336"/>
    <w:rsid w:val="00F81984"/>
    <w:rsid w:val="00F84D96"/>
    <w:rsid w:val="00FA3889"/>
    <w:rsid w:val="00FA6B18"/>
    <w:rsid w:val="00FE1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pPr>
      <w:suppressAutoHyphens/>
    </w:pPr>
    <w:rPr>
      <w:rFonts w:ascii="Times New Roman" w:hAnsi="Times New Roman"/>
      <w:sz w:val="24"/>
      <w:szCs w:val="24"/>
      <w:lang w:eastAsia="zh-CN"/>
    </w:rPr>
  </w:style>
  <w:style w:type="paragraph" w:styleId="Cmsor1">
    <w:name w:val="heading 1"/>
    <w:basedOn w:val="Norml"/>
    <w:next w:val="Norml"/>
    <w:link w:val="Cmsor1Char"/>
    <w:uiPriority w:val="99"/>
    <w:qFormat/>
    <w:pPr>
      <w:keepNext/>
      <w:numPr>
        <w:numId w:val="1"/>
      </w:numPr>
      <w:ind w:left="357" w:firstLine="0"/>
      <w:jc w:val="center"/>
      <w:outlineLvl w:val="0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rPr>
      <w:rFonts w:ascii="Times New Roman" w:hAnsi="Times New Roman"/>
      <w:b/>
      <w:bCs/>
      <w:sz w:val="24"/>
      <w:szCs w:val="24"/>
      <w:lang w:eastAsia="zh-CN"/>
    </w:rPr>
  </w:style>
  <w:style w:type="character" w:customStyle="1" w:styleId="Lbjegyzet-karakterek">
    <w:name w:val="Lábjegyzet-karakterek"/>
    <w:uiPriority w:val="99"/>
    <w:rPr>
      <w:vertAlign w:val="superscript"/>
    </w:rPr>
  </w:style>
  <w:style w:type="character" w:customStyle="1" w:styleId="apple-style-span">
    <w:name w:val="apple-style-span"/>
    <w:basedOn w:val="Bekezdsalapbettpusa"/>
    <w:uiPriority w:val="99"/>
    <w:rPr>
      <w:rFonts w:ascii="Times New Roman" w:hAnsi="Times New Roman" w:cs="Times New Roman"/>
    </w:rPr>
  </w:style>
  <w:style w:type="character" w:styleId="Hiperhivatkozs">
    <w:name w:val="Hyperlink"/>
    <w:basedOn w:val="Bekezdsalapbettpusa"/>
    <w:uiPriority w:val="99"/>
    <w:rPr>
      <w:color w:val="0000FF"/>
      <w:u w:val="single"/>
    </w:rPr>
  </w:style>
  <w:style w:type="paragraph" w:customStyle="1" w:styleId="Cmsor">
    <w:name w:val="Címsor"/>
    <w:basedOn w:val="Norml"/>
    <w:next w:val="Szvegtrzs"/>
    <w:uiPriority w:val="99"/>
    <w:pPr>
      <w:jc w:val="center"/>
    </w:pPr>
    <w:rPr>
      <w:b/>
      <w:bCs/>
      <w:smallCaps/>
      <w:spacing w:val="20"/>
      <w:sz w:val="32"/>
      <w:szCs w:val="32"/>
    </w:rPr>
  </w:style>
  <w:style w:type="paragraph" w:styleId="Szvegtrzs">
    <w:name w:val="Body Text"/>
    <w:basedOn w:val="Norml"/>
    <w:link w:val="SzvegtrzsChar"/>
    <w:uiPriority w:val="99"/>
    <w:pPr>
      <w:jc w:val="both"/>
    </w:pPr>
  </w:style>
  <w:style w:type="character" w:customStyle="1" w:styleId="SzvegtrzsChar">
    <w:name w:val="Szövegtörzs Char"/>
    <w:basedOn w:val="Bekezdsalapbettpusa"/>
    <w:link w:val="Szvegtrzs"/>
    <w:uiPriority w:val="99"/>
    <w:rPr>
      <w:rFonts w:ascii="Times New Roman" w:hAnsi="Times New Roman" w:cs="Times New Roman"/>
      <w:sz w:val="24"/>
      <w:szCs w:val="24"/>
      <w:lang w:eastAsia="zh-CN"/>
    </w:rPr>
  </w:style>
  <w:style w:type="paragraph" w:styleId="NormlWeb">
    <w:name w:val="Normal (Web)"/>
    <w:basedOn w:val="Norml"/>
    <w:uiPriority w:val="99"/>
    <w:pPr>
      <w:spacing w:before="280" w:after="280"/>
    </w:pPr>
    <w:rPr>
      <w:rFonts w:ascii="Arial Unicode MS" w:eastAsia="Times New Roman" w:cs="Arial Unicode MS"/>
      <w:lang w:val="en-GB"/>
    </w:rPr>
  </w:style>
  <w:style w:type="paragraph" w:customStyle="1" w:styleId="Listaszerbekezds1">
    <w:name w:val="Listaszerű bekezdés1"/>
    <w:basedOn w:val="Norml"/>
    <w:uiPriority w:val="99"/>
    <w:pPr>
      <w:ind w:left="720"/>
    </w:pPr>
    <w:rPr>
      <w:sz w:val="20"/>
      <w:szCs w:val="20"/>
    </w:rPr>
  </w:style>
  <w:style w:type="paragraph" w:styleId="llb">
    <w:name w:val="footer"/>
    <w:basedOn w:val="Norml"/>
    <w:link w:val="llbChar"/>
    <w:uiPriority w:val="99"/>
  </w:style>
  <w:style w:type="character" w:customStyle="1" w:styleId="llbChar">
    <w:name w:val="Élőláb Char"/>
    <w:basedOn w:val="Bekezdsalapbettpusa"/>
    <w:link w:val="llb"/>
    <w:uiPriority w:val="99"/>
    <w:rPr>
      <w:rFonts w:ascii="Times New Roman" w:hAnsi="Times New Roman" w:cs="Times New Roman"/>
      <w:sz w:val="24"/>
      <w:szCs w:val="24"/>
      <w:lang w:eastAsia="zh-CN"/>
    </w:rPr>
  </w:style>
  <w:style w:type="paragraph" w:styleId="Listaszerbekezds">
    <w:name w:val="List Paragraph"/>
    <w:basedOn w:val="Norml"/>
    <w:uiPriority w:val="99"/>
    <w:qFormat/>
    <w:pPr>
      <w:ind w:left="708"/>
    </w:pPr>
  </w:style>
  <w:style w:type="paragraph" w:styleId="Nincstrkz">
    <w:name w:val="No Spacing"/>
    <w:uiPriority w:val="99"/>
    <w:qFormat/>
    <w:pPr>
      <w:suppressAutoHyphens/>
    </w:pPr>
    <w:rPr>
      <w:rFonts w:ascii="Calibri" w:hAnsi="Calibri" w:cs="Calibri"/>
      <w:lang w:eastAsia="zh-CN"/>
    </w:rPr>
  </w:style>
  <w:style w:type="paragraph" w:styleId="Lbjegyzetszveg">
    <w:name w:val="footnote text"/>
    <w:basedOn w:val="Norml"/>
    <w:link w:val="LbjegyzetszvegChar"/>
    <w:uiPriority w:val="99"/>
    <w:pPr>
      <w:spacing w:before="60" w:after="60"/>
      <w:jc w:val="both"/>
    </w:pPr>
    <w:rPr>
      <w:rFonts w:ascii="Verdana" w:hAnsi="Verdana" w:cs="Verdana"/>
      <w:sz w:val="16"/>
      <w:szCs w:val="16"/>
    </w:rPr>
  </w:style>
  <w:style w:type="character" w:customStyle="1" w:styleId="LbjegyzetszvegChar">
    <w:name w:val="Lábjegyzetszöveg Char"/>
    <w:basedOn w:val="Bekezdsalapbettpusa"/>
    <w:link w:val="Lbjegyzetszveg"/>
    <w:uiPriority w:val="99"/>
    <w:rPr>
      <w:rFonts w:ascii="Verdana" w:eastAsia="Times New Roman" w:hAnsi="Verdana" w:cs="Verdana"/>
      <w:sz w:val="16"/>
      <w:szCs w:val="16"/>
      <w:lang w:eastAsia="zh-CN"/>
    </w:rPr>
  </w:style>
  <w:style w:type="paragraph" w:styleId="lfej">
    <w:name w:val="header"/>
    <w:basedOn w:val="Norml"/>
    <w:link w:val="lfejChar"/>
    <w:uiPriority w:val="99"/>
    <w:rPr>
      <w:rFonts w:cs="Times New Roman"/>
    </w:rPr>
  </w:style>
  <w:style w:type="character" w:customStyle="1" w:styleId="lfejChar">
    <w:name w:val="Élőfej Char"/>
    <w:basedOn w:val="Bekezdsalapbettpusa"/>
    <w:link w:val="lfej"/>
    <w:uiPriority w:val="99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M4">
    <w:name w:val="CM4"/>
    <w:basedOn w:val="Norml"/>
    <w:uiPriority w:val="99"/>
    <w:pPr>
      <w:suppressAutoHyphens w:val="0"/>
      <w:autoSpaceDE w:val="0"/>
      <w:autoSpaceDN w:val="0"/>
    </w:pPr>
    <w:rPr>
      <w:rFonts w:ascii="EUAlbertina" w:hAnsi="EUAlbertina" w:cs="EUAlbertina"/>
      <w:lang w:eastAsia="hu-HU"/>
    </w:rPr>
  </w:style>
  <w:style w:type="paragraph" w:styleId="Buborkszveg">
    <w:name w:val="Balloon Text"/>
    <w:basedOn w:val="Norml"/>
    <w:link w:val="BuborkszvegChar"/>
    <w:uiPriority w:val="99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rPr>
      <w:rFonts w:ascii="Tahoma" w:hAnsi="Tahoma" w:cs="Tahoma"/>
      <w:sz w:val="16"/>
      <w:szCs w:val="16"/>
      <w:lang w:eastAsia="zh-CN"/>
    </w:rPr>
  </w:style>
  <w:style w:type="paragraph" w:styleId="Vltozat">
    <w:name w:val="Revision"/>
    <w:hidden/>
    <w:uiPriority w:val="99"/>
    <w:semiHidden/>
    <w:rsid w:val="008A1C98"/>
    <w:rPr>
      <w:rFonts w:ascii="Times New Roman" w:hAnsi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pPr>
      <w:suppressAutoHyphens/>
    </w:pPr>
    <w:rPr>
      <w:rFonts w:ascii="Times New Roman" w:hAnsi="Times New Roman"/>
      <w:sz w:val="24"/>
      <w:szCs w:val="24"/>
      <w:lang w:eastAsia="zh-CN"/>
    </w:rPr>
  </w:style>
  <w:style w:type="paragraph" w:styleId="Cmsor1">
    <w:name w:val="heading 1"/>
    <w:basedOn w:val="Norml"/>
    <w:next w:val="Norml"/>
    <w:link w:val="Cmsor1Char"/>
    <w:uiPriority w:val="99"/>
    <w:qFormat/>
    <w:pPr>
      <w:keepNext/>
      <w:numPr>
        <w:numId w:val="1"/>
      </w:numPr>
      <w:ind w:left="357" w:firstLine="0"/>
      <w:jc w:val="center"/>
      <w:outlineLvl w:val="0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rPr>
      <w:rFonts w:ascii="Times New Roman" w:hAnsi="Times New Roman"/>
      <w:b/>
      <w:bCs/>
      <w:sz w:val="24"/>
      <w:szCs w:val="24"/>
      <w:lang w:eastAsia="zh-CN"/>
    </w:rPr>
  </w:style>
  <w:style w:type="character" w:customStyle="1" w:styleId="Lbjegyzet-karakterek">
    <w:name w:val="Lábjegyzet-karakterek"/>
    <w:uiPriority w:val="99"/>
    <w:rPr>
      <w:vertAlign w:val="superscript"/>
    </w:rPr>
  </w:style>
  <w:style w:type="character" w:customStyle="1" w:styleId="apple-style-span">
    <w:name w:val="apple-style-span"/>
    <w:basedOn w:val="Bekezdsalapbettpusa"/>
    <w:uiPriority w:val="99"/>
    <w:rPr>
      <w:rFonts w:ascii="Times New Roman" w:hAnsi="Times New Roman" w:cs="Times New Roman"/>
    </w:rPr>
  </w:style>
  <w:style w:type="character" w:styleId="Hiperhivatkozs">
    <w:name w:val="Hyperlink"/>
    <w:basedOn w:val="Bekezdsalapbettpusa"/>
    <w:uiPriority w:val="99"/>
    <w:rPr>
      <w:color w:val="0000FF"/>
      <w:u w:val="single"/>
    </w:rPr>
  </w:style>
  <w:style w:type="paragraph" w:customStyle="1" w:styleId="Cmsor">
    <w:name w:val="Címsor"/>
    <w:basedOn w:val="Norml"/>
    <w:next w:val="Szvegtrzs"/>
    <w:uiPriority w:val="99"/>
    <w:pPr>
      <w:jc w:val="center"/>
    </w:pPr>
    <w:rPr>
      <w:b/>
      <w:bCs/>
      <w:smallCaps/>
      <w:spacing w:val="20"/>
      <w:sz w:val="32"/>
      <w:szCs w:val="32"/>
    </w:rPr>
  </w:style>
  <w:style w:type="paragraph" w:styleId="Szvegtrzs">
    <w:name w:val="Body Text"/>
    <w:basedOn w:val="Norml"/>
    <w:link w:val="SzvegtrzsChar"/>
    <w:uiPriority w:val="99"/>
    <w:pPr>
      <w:jc w:val="both"/>
    </w:pPr>
  </w:style>
  <w:style w:type="character" w:customStyle="1" w:styleId="SzvegtrzsChar">
    <w:name w:val="Szövegtörzs Char"/>
    <w:basedOn w:val="Bekezdsalapbettpusa"/>
    <w:link w:val="Szvegtrzs"/>
    <w:uiPriority w:val="99"/>
    <w:rPr>
      <w:rFonts w:ascii="Times New Roman" w:hAnsi="Times New Roman" w:cs="Times New Roman"/>
      <w:sz w:val="24"/>
      <w:szCs w:val="24"/>
      <w:lang w:eastAsia="zh-CN"/>
    </w:rPr>
  </w:style>
  <w:style w:type="paragraph" w:styleId="NormlWeb">
    <w:name w:val="Normal (Web)"/>
    <w:basedOn w:val="Norml"/>
    <w:uiPriority w:val="99"/>
    <w:pPr>
      <w:spacing w:before="280" w:after="280"/>
    </w:pPr>
    <w:rPr>
      <w:rFonts w:ascii="Arial Unicode MS" w:eastAsia="Times New Roman" w:cs="Arial Unicode MS"/>
      <w:lang w:val="en-GB"/>
    </w:rPr>
  </w:style>
  <w:style w:type="paragraph" w:customStyle="1" w:styleId="Listaszerbekezds1">
    <w:name w:val="Listaszerű bekezdés1"/>
    <w:basedOn w:val="Norml"/>
    <w:uiPriority w:val="99"/>
    <w:pPr>
      <w:ind w:left="720"/>
    </w:pPr>
    <w:rPr>
      <w:sz w:val="20"/>
      <w:szCs w:val="20"/>
    </w:rPr>
  </w:style>
  <w:style w:type="paragraph" w:styleId="llb">
    <w:name w:val="footer"/>
    <w:basedOn w:val="Norml"/>
    <w:link w:val="llbChar"/>
    <w:uiPriority w:val="99"/>
  </w:style>
  <w:style w:type="character" w:customStyle="1" w:styleId="llbChar">
    <w:name w:val="Élőláb Char"/>
    <w:basedOn w:val="Bekezdsalapbettpusa"/>
    <w:link w:val="llb"/>
    <w:uiPriority w:val="99"/>
    <w:rPr>
      <w:rFonts w:ascii="Times New Roman" w:hAnsi="Times New Roman" w:cs="Times New Roman"/>
      <w:sz w:val="24"/>
      <w:szCs w:val="24"/>
      <w:lang w:eastAsia="zh-CN"/>
    </w:rPr>
  </w:style>
  <w:style w:type="paragraph" w:styleId="Listaszerbekezds">
    <w:name w:val="List Paragraph"/>
    <w:basedOn w:val="Norml"/>
    <w:uiPriority w:val="99"/>
    <w:qFormat/>
    <w:pPr>
      <w:ind w:left="708"/>
    </w:pPr>
  </w:style>
  <w:style w:type="paragraph" w:styleId="Nincstrkz">
    <w:name w:val="No Spacing"/>
    <w:uiPriority w:val="99"/>
    <w:qFormat/>
    <w:pPr>
      <w:suppressAutoHyphens/>
    </w:pPr>
    <w:rPr>
      <w:rFonts w:ascii="Calibri" w:hAnsi="Calibri" w:cs="Calibri"/>
      <w:lang w:eastAsia="zh-CN"/>
    </w:rPr>
  </w:style>
  <w:style w:type="paragraph" w:styleId="Lbjegyzetszveg">
    <w:name w:val="footnote text"/>
    <w:basedOn w:val="Norml"/>
    <w:link w:val="LbjegyzetszvegChar"/>
    <w:uiPriority w:val="99"/>
    <w:pPr>
      <w:spacing w:before="60" w:after="60"/>
      <w:jc w:val="both"/>
    </w:pPr>
    <w:rPr>
      <w:rFonts w:ascii="Verdana" w:hAnsi="Verdana" w:cs="Verdana"/>
      <w:sz w:val="16"/>
      <w:szCs w:val="16"/>
    </w:rPr>
  </w:style>
  <w:style w:type="character" w:customStyle="1" w:styleId="LbjegyzetszvegChar">
    <w:name w:val="Lábjegyzetszöveg Char"/>
    <w:basedOn w:val="Bekezdsalapbettpusa"/>
    <w:link w:val="Lbjegyzetszveg"/>
    <w:uiPriority w:val="99"/>
    <w:rPr>
      <w:rFonts w:ascii="Verdana" w:eastAsia="Times New Roman" w:hAnsi="Verdana" w:cs="Verdana"/>
      <w:sz w:val="16"/>
      <w:szCs w:val="16"/>
      <w:lang w:eastAsia="zh-CN"/>
    </w:rPr>
  </w:style>
  <w:style w:type="paragraph" w:styleId="lfej">
    <w:name w:val="header"/>
    <w:basedOn w:val="Norml"/>
    <w:link w:val="lfejChar"/>
    <w:uiPriority w:val="99"/>
    <w:rPr>
      <w:rFonts w:cs="Times New Roman"/>
    </w:rPr>
  </w:style>
  <w:style w:type="character" w:customStyle="1" w:styleId="lfejChar">
    <w:name w:val="Élőfej Char"/>
    <w:basedOn w:val="Bekezdsalapbettpusa"/>
    <w:link w:val="lfej"/>
    <w:uiPriority w:val="99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M4">
    <w:name w:val="CM4"/>
    <w:basedOn w:val="Norml"/>
    <w:uiPriority w:val="99"/>
    <w:pPr>
      <w:suppressAutoHyphens w:val="0"/>
      <w:autoSpaceDE w:val="0"/>
      <w:autoSpaceDN w:val="0"/>
    </w:pPr>
    <w:rPr>
      <w:rFonts w:ascii="EUAlbertina" w:hAnsi="EUAlbertina" w:cs="EUAlbertina"/>
      <w:lang w:eastAsia="hu-HU"/>
    </w:rPr>
  </w:style>
  <w:style w:type="paragraph" w:styleId="Buborkszveg">
    <w:name w:val="Balloon Text"/>
    <w:basedOn w:val="Norml"/>
    <w:link w:val="BuborkszvegChar"/>
    <w:uiPriority w:val="99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rPr>
      <w:rFonts w:ascii="Tahoma" w:hAnsi="Tahoma" w:cs="Tahoma"/>
      <w:sz w:val="16"/>
      <w:szCs w:val="16"/>
      <w:lang w:eastAsia="zh-CN"/>
    </w:rPr>
  </w:style>
  <w:style w:type="paragraph" w:styleId="Vltozat">
    <w:name w:val="Revision"/>
    <w:hidden/>
    <w:uiPriority w:val="99"/>
    <w:semiHidden/>
    <w:rsid w:val="008A1C98"/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4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9B32D-3979-456D-B0B3-37DD6EDE5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2327</Words>
  <Characters>16057</Characters>
  <Application>Microsoft Office Word</Application>
  <DocSecurity>0</DocSecurity>
  <Lines>133</Lines>
  <Paragraphs>36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2015</vt:lpstr>
    </vt:vector>
  </TitlesOfParts>
  <Company>magánszemély</Company>
  <LinksUpToDate>false</LinksUpToDate>
  <CharactersWithSpaces>18348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</dc:title>
  <dc:creator>Gyulai István</dc:creator>
  <cp:lastModifiedBy>Dr. Rormán Eszter</cp:lastModifiedBy>
  <cp:revision>3</cp:revision>
  <cp:lastPrinted>2016-01-22T10:58:00Z</cp:lastPrinted>
  <dcterms:created xsi:type="dcterms:W3CDTF">2016-02-12T11:06:00Z</dcterms:created>
  <dcterms:modified xsi:type="dcterms:W3CDTF">2016-02-12T11:45:00Z</dcterms:modified>
</cp:coreProperties>
</file>